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2DC5AA" w14:textId="2B5B307C" w:rsidR="00667B70" w:rsidRPr="009321F9" w:rsidRDefault="00667B70">
      <w:pPr>
        <w:ind w:left="0" w:firstLine="0"/>
        <w:jc w:val="right"/>
        <w:rPr>
          <w:rFonts w:ascii="Calibri" w:hAnsi="Calibri" w:cs="Calibri"/>
        </w:rPr>
      </w:pPr>
      <w:r w:rsidRPr="0023668F">
        <w:rPr>
          <w:rFonts w:ascii="Calibri" w:hAnsi="Calibri" w:cs="Calibri"/>
          <w:b/>
          <w:sz w:val="24"/>
          <w:szCs w:val="24"/>
        </w:rPr>
        <w:t xml:space="preserve">Załącznik nr </w:t>
      </w:r>
      <w:r w:rsidR="007553C0">
        <w:rPr>
          <w:rFonts w:ascii="Calibri" w:hAnsi="Calibri" w:cs="Calibri"/>
          <w:b/>
          <w:sz w:val="24"/>
          <w:szCs w:val="24"/>
        </w:rPr>
        <w:t>5</w:t>
      </w:r>
      <w:r w:rsidRPr="0023668F">
        <w:rPr>
          <w:rFonts w:ascii="Calibri" w:hAnsi="Calibri" w:cs="Calibri"/>
          <w:b/>
          <w:sz w:val="24"/>
          <w:szCs w:val="24"/>
        </w:rPr>
        <w:t xml:space="preserve"> do SWZ</w:t>
      </w:r>
    </w:p>
    <w:p w14:paraId="5904F59B" w14:textId="77777777" w:rsidR="00667B70" w:rsidRPr="009321F9" w:rsidRDefault="00667B70">
      <w:pPr>
        <w:spacing w:after="120" w:line="240" w:lineRule="auto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2E4F15E6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Oświadczenie</w:t>
      </w:r>
    </w:p>
    <w:p w14:paraId="2B07E32F" w14:textId="0504BEF5" w:rsidR="00667B70" w:rsidRPr="009321F9" w:rsidRDefault="00822E1E" w:rsidP="00FA3DCD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>składane na podstawie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art. 125 </w:t>
      </w:r>
      <w:r w:rsidRPr="009321F9">
        <w:rPr>
          <w:rFonts w:ascii="Calibri" w:hAnsi="Calibri" w:cs="Calibri"/>
          <w:b/>
          <w:bCs/>
          <w:lang w:eastAsia="pl-PL"/>
        </w:rPr>
        <w:t xml:space="preserve">ust. 1 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ustawy z dnia 11 września 2019 r. Prawo zamówień publicznych (Dz. U. </w:t>
      </w:r>
      <w:r w:rsidR="007553C0">
        <w:rPr>
          <w:rFonts w:ascii="Calibri" w:hAnsi="Calibri" w:cs="Calibri"/>
          <w:b/>
          <w:bCs/>
          <w:lang w:eastAsia="pl-PL"/>
        </w:rPr>
        <w:t xml:space="preserve">z </w:t>
      </w:r>
      <w:r w:rsidR="00667B70" w:rsidRPr="009321F9">
        <w:rPr>
          <w:rFonts w:ascii="Calibri" w:hAnsi="Calibri" w:cs="Calibri"/>
          <w:b/>
          <w:bCs/>
          <w:lang w:eastAsia="pl-PL"/>
        </w:rPr>
        <w:t>20</w:t>
      </w:r>
      <w:r w:rsidR="00F80805" w:rsidRPr="009321F9">
        <w:rPr>
          <w:rFonts w:ascii="Calibri" w:hAnsi="Calibri" w:cs="Calibri"/>
          <w:b/>
          <w:bCs/>
          <w:lang w:eastAsia="pl-PL"/>
        </w:rPr>
        <w:t>2</w:t>
      </w:r>
      <w:r w:rsidR="00F37B33">
        <w:rPr>
          <w:rFonts w:ascii="Calibri" w:hAnsi="Calibri" w:cs="Calibri"/>
          <w:b/>
          <w:bCs/>
          <w:lang w:eastAsia="pl-PL"/>
        </w:rPr>
        <w:t>4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poz. </w:t>
      </w:r>
      <w:r w:rsidR="0069562B">
        <w:rPr>
          <w:rFonts w:ascii="Calibri" w:hAnsi="Calibri" w:cs="Calibri"/>
          <w:b/>
          <w:bCs/>
          <w:lang w:eastAsia="pl-PL"/>
        </w:rPr>
        <w:t>1</w:t>
      </w:r>
      <w:r w:rsidR="00F37B33">
        <w:rPr>
          <w:rFonts w:ascii="Calibri" w:hAnsi="Calibri" w:cs="Calibri"/>
          <w:b/>
          <w:bCs/>
          <w:lang w:eastAsia="pl-PL"/>
        </w:rPr>
        <w:t>320</w:t>
      </w:r>
      <w:r w:rsidR="007553C0">
        <w:rPr>
          <w:rFonts w:ascii="Calibri" w:hAnsi="Calibri" w:cs="Calibri"/>
          <w:b/>
          <w:bCs/>
          <w:lang w:eastAsia="pl-PL"/>
        </w:rPr>
        <w:t>,</w:t>
      </w:r>
      <w:r w:rsidR="00427218">
        <w:rPr>
          <w:rFonts w:ascii="Calibri" w:hAnsi="Calibri" w:cs="Calibri"/>
          <w:b/>
          <w:bCs/>
          <w:lang w:eastAsia="pl-PL"/>
        </w:rPr>
        <w:t xml:space="preserve"> z </w:t>
      </w:r>
      <w:proofErr w:type="spellStart"/>
      <w:r w:rsidR="00427218">
        <w:rPr>
          <w:rFonts w:ascii="Calibri" w:hAnsi="Calibri" w:cs="Calibri"/>
          <w:b/>
          <w:bCs/>
          <w:lang w:eastAsia="pl-PL"/>
        </w:rPr>
        <w:t>późn</w:t>
      </w:r>
      <w:proofErr w:type="spellEnd"/>
      <w:r w:rsidR="00427218">
        <w:rPr>
          <w:rFonts w:ascii="Calibri" w:hAnsi="Calibri" w:cs="Calibri"/>
          <w:b/>
          <w:bCs/>
          <w:lang w:eastAsia="pl-PL"/>
        </w:rPr>
        <w:t>. zm.</w:t>
      </w:r>
      <w:r w:rsidR="00667B70" w:rsidRPr="009321F9">
        <w:rPr>
          <w:rFonts w:ascii="Calibri" w:hAnsi="Calibri" w:cs="Calibri"/>
          <w:b/>
          <w:bCs/>
          <w:lang w:eastAsia="pl-PL"/>
        </w:rPr>
        <w:t>)</w:t>
      </w:r>
    </w:p>
    <w:p w14:paraId="68A3589D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 xml:space="preserve">dalej zwanej „ustawa </w:t>
      </w:r>
      <w:proofErr w:type="spellStart"/>
      <w:r w:rsidRPr="009321F9">
        <w:rPr>
          <w:rFonts w:ascii="Calibri" w:eastAsia="Calibri" w:hAnsi="Calibri" w:cs="Calibri"/>
          <w:b/>
          <w:bCs/>
        </w:rPr>
        <w:t>Pzp</w:t>
      </w:r>
      <w:proofErr w:type="spellEnd"/>
      <w:r w:rsidRPr="009321F9">
        <w:rPr>
          <w:rFonts w:ascii="Calibri" w:eastAsia="Calibri" w:hAnsi="Calibri" w:cs="Calibri"/>
          <w:b/>
          <w:bCs/>
        </w:rPr>
        <w:t>”,</w:t>
      </w:r>
    </w:p>
    <w:p w14:paraId="5D8B775E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eastAsia="Calibri" w:hAnsi="Calibri" w:cs="Calibri"/>
        </w:rPr>
      </w:pPr>
    </w:p>
    <w:p w14:paraId="4A6F4669" w14:textId="57942279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 xml:space="preserve">DOTYCZĄCE BRAKU PODSTAW DO WYKLUCZENIA </w:t>
      </w:r>
    </w:p>
    <w:p w14:paraId="29ED0E40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06487A81" w14:textId="34D189B9" w:rsidR="00F80805" w:rsidRPr="000A7253" w:rsidRDefault="00F80805" w:rsidP="00F37B33">
      <w:pPr>
        <w:spacing w:after="120" w:line="320" w:lineRule="atLeast"/>
        <w:ind w:right="57" w:hanging="320"/>
        <w:jc w:val="both"/>
        <w:rPr>
          <w:rFonts w:ascii="Calibri" w:hAnsi="Calibri" w:cs="Calibri"/>
          <w:iCs/>
          <w:sz w:val="24"/>
          <w:szCs w:val="24"/>
        </w:rPr>
      </w:pPr>
      <w:r w:rsidRPr="009321F9">
        <w:rPr>
          <w:rFonts w:ascii="Calibri" w:eastAsia="Calibri" w:hAnsi="Calibri" w:cs="Calibri"/>
          <w:sz w:val="24"/>
          <w:szCs w:val="24"/>
          <w:lang w:eastAsia="en-US"/>
        </w:rPr>
        <w:tab/>
      </w:r>
      <w:r w:rsidR="00667B70" w:rsidRPr="009321F9">
        <w:rPr>
          <w:rFonts w:ascii="Calibri" w:eastAsia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="0052471A" w:rsidRPr="0052471A">
        <w:rPr>
          <w:rFonts w:ascii="Calibri" w:hAnsi="Calibri" w:cs="Calibri"/>
          <w:b/>
          <w:bCs/>
          <w:iCs/>
          <w:sz w:val="24"/>
          <w:szCs w:val="24"/>
        </w:rPr>
        <w:t xml:space="preserve">„Dostawa i montaż </w:t>
      </w:r>
      <w:proofErr w:type="spellStart"/>
      <w:r w:rsidR="0052471A" w:rsidRPr="0052471A">
        <w:rPr>
          <w:rFonts w:ascii="Calibri" w:hAnsi="Calibri" w:cs="Calibri"/>
          <w:b/>
          <w:bCs/>
          <w:iCs/>
          <w:sz w:val="24"/>
          <w:szCs w:val="24"/>
        </w:rPr>
        <w:t>verticali</w:t>
      </w:r>
      <w:proofErr w:type="spellEnd"/>
      <w:r w:rsidR="0052471A" w:rsidRPr="0052471A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="007553C0">
        <w:rPr>
          <w:rFonts w:ascii="Calibri" w:hAnsi="Calibri" w:cs="Calibri"/>
          <w:b/>
          <w:bCs/>
          <w:iCs/>
          <w:sz w:val="24"/>
          <w:szCs w:val="24"/>
        </w:rPr>
        <w:t>dla</w:t>
      </w:r>
      <w:r w:rsidR="0052471A" w:rsidRPr="0052471A">
        <w:rPr>
          <w:rFonts w:ascii="Calibri" w:hAnsi="Calibri" w:cs="Calibri"/>
          <w:b/>
          <w:bCs/>
          <w:iCs/>
          <w:sz w:val="24"/>
          <w:szCs w:val="24"/>
        </w:rPr>
        <w:t xml:space="preserve"> Izby Administracji Skarbowej w Rzeszowie”</w:t>
      </w:r>
      <w:r w:rsidR="00D55406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0A7253">
        <w:rPr>
          <w:rFonts w:ascii="Calibri" w:eastAsia="Calibri" w:hAnsi="Calibri" w:cs="Calibri"/>
          <w:iCs/>
          <w:color w:val="000000"/>
          <w:sz w:val="24"/>
          <w:szCs w:val="24"/>
          <w:lang w:eastAsia="en-US"/>
        </w:rPr>
        <w:t xml:space="preserve">prowadzonego przez </w:t>
      </w:r>
      <w:r w:rsidRPr="000A7253">
        <w:rPr>
          <w:rFonts w:ascii="Calibri" w:hAnsi="Calibri" w:cs="Calibri"/>
          <w:iCs/>
          <w:color w:val="000000"/>
          <w:sz w:val="24"/>
          <w:szCs w:val="24"/>
        </w:rPr>
        <w:t>Izbę Administracji Skarbowej w Rzeszowie</w:t>
      </w:r>
    </w:p>
    <w:p w14:paraId="259064C2" w14:textId="7097439C" w:rsidR="00667B70" w:rsidRPr="009321F9" w:rsidRDefault="00AD3206" w:rsidP="00FA3DCD">
      <w:pPr>
        <w:tabs>
          <w:tab w:val="center" w:pos="4819"/>
          <w:tab w:val="left" w:pos="7726"/>
        </w:tabs>
        <w:spacing w:after="120" w:line="320" w:lineRule="atLeast"/>
        <w:ind w:left="57" w:right="57" w:firstLine="0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4"/>
          <w:szCs w:val="24"/>
        </w:rPr>
        <w:tab/>
      </w:r>
      <w:r w:rsidR="00667B70" w:rsidRPr="009321F9">
        <w:rPr>
          <w:rFonts w:ascii="Calibri" w:hAnsi="Calibri" w:cs="Calibri"/>
          <w:b/>
          <w:color w:val="000000"/>
          <w:sz w:val="24"/>
          <w:szCs w:val="24"/>
        </w:rPr>
        <w:t>Oznaczenie sprawy: 1801-ILZ.260.</w:t>
      </w:r>
      <w:r w:rsidR="007553C0">
        <w:rPr>
          <w:rFonts w:ascii="Calibri" w:hAnsi="Calibri" w:cs="Calibri"/>
          <w:b/>
          <w:color w:val="000000"/>
          <w:sz w:val="24"/>
          <w:szCs w:val="24"/>
        </w:rPr>
        <w:t>18</w:t>
      </w:r>
      <w:r w:rsidR="00667B70" w:rsidRPr="009321F9">
        <w:rPr>
          <w:rFonts w:ascii="Calibri" w:hAnsi="Calibri" w:cs="Calibri"/>
          <w:b/>
          <w:color w:val="000000"/>
          <w:sz w:val="24"/>
          <w:szCs w:val="24"/>
        </w:rPr>
        <w:t>.202</w:t>
      </w:r>
      <w:r w:rsidR="007553C0">
        <w:rPr>
          <w:rFonts w:ascii="Calibri" w:hAnsi="Calibri" w:cs="Calibri"/>
          <w:b/>
          <w:color w:val="000000"/>
          <w:sz w:val="24"/>
          <w:szCs w:val="24"/>
        </w:rPr>
        <w:t>6</w:t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</w:p>
    <w:p w14:paraId="2F761B4D" w14:textId="77777777" w:rsidR="00667B70" w:rsidRPr="009321F9" w:rsidRDefault="00667B70" w:rsidP="00FA3DCD">
      <w:pPr>
        <w:pStyle w:val="Bezodstpw"/>
        <w:numPr>
          <w:ilvl w:val="0"/>
          <w:numId w:val="6"/>
        </w:numPr>
        <w:spacing w:line="320" w:lineRule="atLeast"/>
        <w:rPr>
          <w:rFonts w:ascii="Calibri" w:hAnsi="Calibri" w:cs="Calibri"/>
          <w:b/>
        </w:rPr>
      </w:pPr>
      <w:r w:rsidRPr="009321F9">
        <w:rPr>
          <w:rFonts w:ascii="Calibri" w:hAnsi="Calibri" w:cs="Calibri"/>
          <w:b/>
          <w:u w:val="single"/>
        </w:rPr>
        <w:t>Oświadczenie dotyczące Wykonawcy</w:t>
      </w:r>
      <w:r w:rsidRPr="009321F9">
        <w:rPr>
          <w:rFonts w:ascii="Calibri" w:hAnsi="Calibri" w:cs="Calibri"/>
          <w:b/>
        </w:rPr>
        <w:t xml:space="preserve">: </w:t>
      </w:r>
    </w:p>
    <w:p w14:paraId="610234FC" w14:textId="77777777" w:rsidR="00B83CFF" w:rsidRPr="009321F9" w:rsidRDefault="00B83CFF" w:rsidP="00FA3DCD">
      <w:pPr>
        <w:pStyle w:val="Bezodstpw"/>
        <w:spacing w:line="320" w:lineRule="atLeast"/>
        <w:ind w:left="1080"/>
        <w:rPr>
          <w:rFonts w:ascii="Calibri" w:hAnsi="Calibri" w:cs="Calibri"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930"/>
        <w:gridCol w:w="4162"/>
        <w:gridCol w:w="4131"/>
      </w:tblGrid>
      <w:tr w:rsidR="00667B70" w:rsidRPr="009321F9" w14:paraId="37C9E036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7837C" w14:textId="77777777" w:rsidR="00667B70" w:rsidRPr="009321F9" w:rsidRDefault="00667B70" w:rsidP="00FA3DCD">
            <w:pPr>
              <w:spacing w:line="320" w:lineRule="atLeast"/>
              <w:ind w:left="360" w:firstLine="0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0105" w14:textId="77777777" w:rsidR="00667B70" w:rsidRPr="009321F9" w:rsidRDefault="00667B70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Dane podmiotu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FCF8A" w14:textId="77777777" w:rsidR="00667B70" w:rsidRPr="009321F9" w:rsidRDefault="00667B70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Informacje**</w:t>
            </w:r>
          </w:p>
        </w:tc>
      </w:tr>
      <w:tr w:rsidR="00667B70" w:rsidRPr="009321F9" w14:paraId="6822415F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B53DA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CC30B" w14:textId="77777777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31F3D" w14:textId="77777777" w:rsidR="00667B70" w:rsidRPr="009321F9" w:rsidRDefault="00667B70" w:rsidP="00FA3DCD">
            <w:pPr>
              <w:snapToGrid w:val="0"/>
              <w:spacing w:line="320" w:lineRule="atLeas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7B70" w:rsidRPr="009321F9" w14:paraId="58632204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CE07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6A755" w14:textId="77777777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119D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ul. </w:t>
            </w:r>
          </w:p>
          <w:p w14:paraId="2D96948B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..-…   </w:t>
            </w:r>
          </w:p>
          <w:p w14:paraId="04CD708A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kraj: </w:t>
            </w:r>
          </w:p>
        </w:tc>
      </w:tr>
      <w:tr w:rsidR="00667B70" w:rsidRPr="009321F9" w14:paraId="64325705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CE305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E2269" w14:textId="77777777" w:rsidR="00254A9D" w:rsidRPr="009321F9" w:rsidRDefault="00254A9D" w:rsidP="00FA3DCD">
            <w:pPr>
              <w:spacing w:line="320" w:lineRule="atLeast"/>
              <w:ind w:left="0" w:firstLine="0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sz w:val="24"/>
                <w:szCs w:val="24"/>
              </w:rPr>
              <w:t xml:space="preserve">Rodzaj </w:t>
            </w:r>
            <w:r w:rsidR="00667B70" w:rsidRPr="009321F9">
              <w:rPr>
                <w:rFonts w:ascii="Calibri" w:hAnsi="Calibri" w:cs="Calibri"/>
                <w:sz w:val="24"/>
                <w:szCs w:val="24"/>
              </w:rPr>
              <w:t>Wykonawc</w:t>
            </w:r>
            <w:r w:rsidRPr="009321F9">
              <w:rPr>
                <w:rFonts w:ascii="Calibri" w:hAnsi="Calibri" w:cs="Calibri"/>
                <w:sz w:val="24"/>
                <w:szCs w:val="24"/>
              </w:rPr>
              <w:t>y</w:t>
            </w:r>
            <w:r w:rsidR="00667B70" w:rsidRPr="009321F9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1BBB100E" w14:textId="77777777" w:rsidR="00254A9D" w:rsidRPr="009321F9" w:rsidRDefault="00254A9D" w:rsidP="00FA3DCD">
            <w:pPr>
              <w:spacing w:line="320" w:lineRule="atLeast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B0DD" w14:textId="77777777" w:rsidR="00254A9D" w:rsidRPr="009321F9" w:rsidRDefault="00C82166" w:rsidP="00FA3DCD">
            <w:pPr>
              <w:spacing w:before="240"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7655FF">
              <w:rPr>
                <w:rFonts w:ascii="Calibri" w:hAnsi="Calibri" w:cs="Calibri"/>
              </w:rPr>
            </w:r>
            <w:r w:rsidR="007655FF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mikroprzedsiębiorstwo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1)</w:t>
            </w:r>
          </w:p>
          <w:p w14:paraId="75850EEF" w14:textId="77777777" w:rsidR="00254A9D" w:rsidRPr="009321F9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7655FF">
              <w:rPr>
                <w:rFonts w:ascii="Calibri" w:hAnsi="Calibri" w:cs="Calibri"/>
              </w:rPr>
            </w:r>
            <w:r w:rsidR="007655FF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małe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2)</w:t>
            </w:r>
          </w:p>
          <w:p w14:paraId="0C9AE262" w14:textId="77777777" w:rsidR="00667B70" w:rsidRPr="00E569D5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7655FF">
              <w:rPr>
                <w:rFonts w:ascii="Calibri" w:hAnsi="Calibri" w:cs="Calibri"/>
              </w:rPr>
            </w:r>
            <w:r w:rsidR="007655FF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średnie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3)</w:t>
            </w:r>
          </w:p>
          <w:p w14:paraId="2CEB914F" w14:textId="47D14607" w:rsidR="00CC3FE1" w:rsidRPr="0023668F" w:rsidRDefault="00C82166" w:rsidP="00FA3DCD">
            <w:pPr>
              <w:pStyle w:val="Bezodstpw"/>
              <w:spacing w:line="320" w:lineRule="atLeast"/>
              <w:rPr>
                <w:rFonts w:ascii="Calibri" w:hAnsi="Calibri" w:cs="Calibri"/>
                <w:sz w:val="22"/>
                <w:szCs w:val="22"/>
              </w:rPr>
            </w:pPr>
            <w:r w:rsidRPr="0023668F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3FE1" w:rsidRPr="0023668F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7655FF">
              <w:rPr>
                <w:rFonts w:ascii="Calibri" w:hAnsi="Calibri" w:cs="Calibri"/>
                <w:sz w:val="22"/>
                <w:szCs w:val="22"/>
              </w:rPr>
            </w:r>
            <w:r w:rsidR="007655FF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23668F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CC3FE1">
              <w:rPr>
                <w:rFonts w:ascii="Calibri" w:hAnsi="Calibri" w:cs="Calibri"/>
                <w:sz w:val="22"/>
                <w:szCs w:val="22"/>
              </w:rPr>
              <w:t xml:space="preserve"> inn</w:t>
            </w:r>
            <w:r w:rsidR="00A93573"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</w:tr>
    </w:tbl>
    <w:p w14:paraId="7A41340E" w14:textId="77777777" w:rsidR="00667B70" w:rsidRPr="009321F9" w:rsidRDefault="00667B70" w:rsidP="0052471A">
      <w:pPr>
        <w:spacing w:after="120" w:line="276" w:lineRule="auto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20"/>
          <w:szCs w:val="20"/>
          <w:vertAlign w:val="superscript"/>
        </w:rPr>
        <w:t>1)</w:t>
      </w:r>
      <w:r w:rsidRPr="009321F9">
        <w:rPr>
          <w:rFonts w:ascii="Calibri" w:hAnsi="Calibri" w:cs="Calibri"/>
          <w:i/>
          <w:sz w:val="18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3276E3BD" w14:textId="77777777" w:rsidR="00667B70" w:rsidRPr="009321F9" w:rsidRDefault="00667B70" w:rsidP="0052471A">
      <w:pPr>
        <w:spacing w:after="120" w:line="276" w:lineRule="auto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18"/>
          <w:szCs w:val="20"/>
        </w:rPr>
        <w:t> </w:t>
      </w:r>
      <w:r w:rsidR="000D188D" w:rsidRPr="009321F9">
        <w:rPr>
          <w:rFonts w:ascii="Calibri" w:hAnsi="Calibri" w:cs="Calibri"/>
          <w:b/>
          <w:i/>
          <w:sz w:val="18"/>
          <w:szCs w:val="20"/>
          <w:vertAlign w:val="superscript"/>
        </w:rPr>
        <w:t>2)</w:t>
      </w:r>
      <w:r w:rsidRPr="009321F9">
        <w:rPr>
          <w:rFonts w:ascii="Calibri" w:hAnsi="Calibri" w:cs="Calibri"/>
          <w:i/>
          <w:sz w:val="18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160B9DCF" w14:textId="77777777" w:rsidR="00667B70" w:rsidRPr="009321F9" w:rsidRDefault="000D188D" w:rsidP="0052471A">
      <w:pPr>
        <w:spacing w:after="120" w:line="276" w:lineRule="auto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i/>
          <w:sz w:val="18"/>
          <w:szCs w:val="20"/>
          <w:vertAlign w:val="superscript"/>
        </w:rPr>
        <w:t>3)</w:t>
      </w:r>
      <w:r w:rsidR="00667B70" w:rsidRPr="009321F9">
        <w:rPr>
          <w:rFonts w:ascii="Calibri" w:hAnsi="Calibri" w:cs="Calibri"/>
          <w:i/>
          <w:sz w:val="18"/>
          <w:szCs w:val="20"/>
        </w:rPr>
        <w:t>Średnie przedsiębiorstwo: przedsiębiorstwo, które nie jest mikroprzedsiębiorstwem ani małym przedsiębiorstwem i które zatrudnia mniej niż 250 osób i którego roczny obrót nie przekracza 50 milionów EUR lub roczna suma bilansowa nie przekracza 43 milionów EURO.</w:t>
      </w:r>
    </w:p>
    <w:p w14:paraId="3037ED9D" w14:textId="77777777" w:rsidR="00A93573" w:rsidRDefault="00A93573" w:rsidP="00A93573">
      <w:pPr>
        <w:numPr>
          <w:ilvl w:val="0"/>
          <w:numId w:val="3"/>
        </w:numPr>
        <w:spacing w:line="320" w:lineRule="atLeas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Czy wykonawca bierze udział w postępowaniu o udzielenie zamówienia wspólnie z innymi wykonawcami </w:t>
      </w:r>
    </w:p>
    <w:p w14:paraId="6CA36BA3" w14:textId="77777777" w:rsidR="00A93573" w:rsidRPr="00F40D37" w:rsidRDefault="00A93573" w:rsidP="00A93573">
      <w:pPr>
        <w:spacing w:after="120" w:line="320" w:lineRule="atLeast"/>
        <w:ind w:left="709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7655FF">
        <w:rPr>
          <w:rFonts w:ascii="Calibri" w:hAnsi="Calibri" w:cs="Calibri"/>
        </w:rPr>
      </w:r>
      <w:r w:rsidR="007655FF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Tak</w:t>
      </w:r>
      <w:r w:rsidRPr="00341B4D">
        <w:rPr>
          <w:rFonts w:ascii="Calibri" w:hAnsi="Calibri" w:cs="Calibri"/>
        </w:rPr>
        <w:t>*</w:t>
      </w:r>
    </w:p>
    <w:p w14:paraId="5465309E" w14:textId="77777777" w:rsidR="00A93573" w:rsidRPr="00341B4D" w:rsidRDefault="00A93573" w:rsidP="00A93573">
      <w:pPr>
        <w:spacing w:after="120" w:line="320" w:lineRule="atLeast"/>
        <w:ind w:left="709" w:firstLine="0"/>
        <w:jc w:val="both"/>
        <w:rPr>
          <w:rFonts w:ascii="Calibri" w:hAnsi="Calibri" w:cs="Calibri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7655FF">
        <w:rPr>
          <w:rFonts w:ascii="Calibri" w:hAnsi="Calibri" w:cs="Calibri"/>
        </w:rPr>
      </w:r>
      <w:r w:rsidR="007655FF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Nie</w:t>
      </w:r>
      <w:r w:rsidRPr="00341B4D">
        <w:rPr>
          <w:rFonts w:ascii="Calibri" w:hAnsi="Calibri" w:cs="Calibri"/>
        </w:rPr>
        <w:t>*</w:t>
      </w:r>
    </w:p>
    <w:p w14:paraId="2D921673" w14:textId="77777777" w:rsidR="00A93573" w:rsidRPr="00341B4D" w:rsidRDefault="00A93573" w:rsidP="00A93573">
      <w:pPr>
        <w:spacing w:after="120" w:line="320" w:lineRule="atLeast"/>
        <w:ind w:left="709" w:firstLine="0"/>
        <w:jc w:val="both"/>
        <w:rPr>
          <w:rFonts w:ascii="Calibri" w:hAnsi="Calibri" w:cs="Calibri"/>
          <w:i/>
          <w:iCs/>
        </w:rPr>
      </w:pPr>
      <w:r w:rsidRPr="00341B4D">
        <w:rPr>
          <w:rFonts w:ascii="Calibri" w:hAnsi="Calibri" w:cs="Calibri"/>
          <w:i/>
          <w:iCs/>
        </w:rPr>
        <w:t>W przypadku zaznaczenia „Tak” odrębne oświadczenie składają wszyscy wykonawcy</w:t>
      </w:r>
    </w:p>
    <w:p w14:paraId="7C45FCAE" w14:textId="77777777" w:rsidR="00667B70" w:rsidRPr="00552DA9" w:rsidRDefault="00667B70" w:rsidP="00FA3DCD">
      <w:pPr>
        <w:numPr>
          <w:ilvl w:val="0"/>
          <w:numId w:val="3"/>
        </w:numPr>
        <w:spacing w:line="320" w:lineRule="atLeast"/>
        <w:jc w:val="both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Oświadczam, że:</w:t>
      </w:r>
    </w:p>
    <w:p w14:paraId="23FB9DB1" w14:textId="77777777" w:rsidR="00667B70" w:rsidRPr="00552DA9" w:rsidRDefault="00667B70" w:rsidP="00FA3DCD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Nie podlegam wykluczeniu z postępowania na podstawie art. 108 us</w:t>
      </w:r>
      <w:r w:rsidR="008D3553" w:rsidRPr="00552DA9">
        <w:rPr>
          <w:rFonts w:ascii="Calibri" w:hAnsi="Calibri" w:cs="Calibri"/>
          <w:sz w:val="24"/>
          <w:szCs w:val="24"/>
          <w:lang w:eastAsia="pl-PL"/>
        </w:rPr>
        <w:t>t. 1</w:t>
      </w:r>
      <w:r w:rsidR="00C73571" w:rsidRPr="00552D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667CB5">
        <w:rPr>
          <w:rFonts w:asciiTheme="minorHAnsi" w:hAnsiTheme="minorHAnsi" w:cstheme="minorHAnsi"/>
          <w:sz w:val="24"/>
          <w:szCs w:val="24"/>
          <w:lang w:eastAsia="pl-PL"/>
        </w:rPr>
        <w:t>oraz art. 109 ust. 1 pkt 1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552DA9">
        <w:rPr>
          <w:rFonts w:asciiTheme="minorHAnsi" w:hAnsiTheme="minorHAnsi" w:cstheme="minorHAnsi"/>
          <w:sz w:val="24"/>
          <w:szCs w:val="24"/>
          <w:lang w:eastAsia="pl-PL"/>
        </w:rPr>
        <w:t xml:space="preserve"> 8 i 10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Pzp</w:t>
      </w:r>
      <w:proofErr w:type="spellEnd"/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06DD5A28" w14:textId="69C98D32" w:rsidR="007C6F3D" w:rsidRDefault="007C6F3D" w:rsidP="00FA3DCD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  <w:sz w:val="24"/>
          <w:szCs w:val="24"/>
        </w:rPr>
      </w:pPr>
      <w:r w:rsidRPr="00552DA9">
        <w:rPr>
          <w:rFonts w:ascii="Calibri" w:hAnsi="Calibri" w:cs="Calibri"/>
          <w:sz w:val="24"/>
          <w:szCs w:val="24"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</w:t>
      </w:r>
      <w:r w:rsidR="00FA3DCD">
        <w:rPr>
          <w:rFonts w:ascii="Calibri" w:hAnsi="Calibri" w:cs="Calibri"/>
          <w:sz w:val="24"/>
          <w:szCs w:val="24"/>
        </w:rPr>
        <w:t>eństwa narodowego (Dz.</w:t>
      </w:r>
      <w:r w:rsidR="007553C0">
        <w:rPr>
          <w:rFonts w:ascii="Calibri" w:hAnsi="Calibri" w:cs="Calibri"/>
          <w:sz w:val="24"/>
          <w:szCs w:val="24"/>
        </w:rPr>
        <w:t xml:space="preserve"> </w:t>
      </w:r>
      <w:r w:rsidR="00FA3DCD">
        <w:rPr>
          <w:rFonts w:ascii="Calibri" w:hAnsi="Calibri" w:cs="Calibri"/>
          <w:sz w:val="24"/>
          <w:szCs w:val="24"/>
        </w:rPr>
        <w:t xml:space="preserve">U. </w:t>
      </w:r>
      <w:r w:rsidR="002657A7">
        <w:rPr>
          <w:rFonts w:ascii="Calibri" w:hAnsi="Calibri" w:cs="Calibri"/>
          <w:sz w:val="24"/>
          <w:szCs w:val="24"/>
        </w:rPr>
        <w:br/>
      </w:r>
      <w:r w:rsidR="00FA3DCD">
        <w:rPr>
          <w:rFonts w:ascii="Calibri" w:hAnsi="Calibri" w:cs="Calibri"/>
          <w:sz w:val="24"/>
          <w:szCs w:val="24"/>
        </w:rPr>
        <w:t>z 202</w:t>
      </w:r>
      <w:r w:rsidR="00427218">
        <w:rPr>
          <w:rFonts w:ascii="Calibri" w:hAnsi="Calibri" w:cs="Calibri"/>
          <w:sz w:val="24"/>
          <w:szCs w:val="24"/>
        </w:rPr>
        <w:t>5</w:t>
      </w:r>
      <w:r w:rsidR="00FA3DCD">
        <w:rPr>
          <w:rFonts w:ascii="Calibri" w:hAnsi="Calibri" w:cs="Calibri"/>
          <w:sz w:val="24"/>
          <w:szCs w:val="24"/>
        </w:rPr>
        <w:t> </w:t>
      </w:r>
      <w:r w:rsidRPr="00552DA9">
        <w:rPr>
          <w:rFonts w:ascii="Calibri" w:hAnsi="Calibri" w:cs="Calibri"/>
          <w:sz w:val="24"/>
          <w:szCs w:val="24"/>
        </w:rPr>
        <w:t xml:space="preserve">r. poz. </w:t>
      </w:r>
      <w:r w:rsidR="00427218">
        <w:rPr>
          <w:rFonts w:ascii="Calibri" w:hAnsi="Calibri" w:cs="Calibri"/>
          <w:sz w:val="24"/>
          <w:szCs w:val="24"/>
        </w:rPr>
        <w:t>514</w:t>
      </w:r>
      <w:r w:rsidRPr="00552DA9">
        <w:rPr>
          <w:rFonts w:ascii="Calibri" w:hAnsi="Calibri" w:cs="Calibri"/>
          <w:sz w:val="24"/>
          <w:szCs w:val="24"/>
        </w:rPr>
        <w:t>),</w:t>
      </w:r>
    </w:p>
    <w:p w14:paraId="2AB9539D" w14:textId="3A2F74C0" w:rsidR="00667B70" w:rsidRPr="00D55406" w:rsidRDefault="00A93573" w:rsidP="00D55406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>Biorąc pod uwagę odpowiedź z ust. 1 i 2 s</w:t>
      </w:r>
      <w:r w:rsidRPr="009321F9">
        <w:rPr>
          <w:rFonts w:ascii="Calibri" w:hAnsi="Calibri" w:cs="Calibri"/>
          <w:sz w:val="24"/>
          <w:szCs w:val="24"/>
          <w:lang w:eastAsia="pl-PL"/>
        </w:rPr>
        <w:t>pełniam warunki udziału</w:t>
      </w:r>
      <w:r>
        <w:rPr>
          <w:rFonts w:ascii="Calibri" w:hAnsi="Calibri" w:cs="Calibri"/>
          <w:sz w:val="24"/>
          <w:szCs w:val="24"/>
          <w:lang w:eastAsia="pl-PL"/>
        </w:rPr>
        <w:t xml:space="preserve"> w </w:t>
      </w:r>
      <w:r w:rsidRPr="009321F9">
        <w:rPr>
          <w:rFonts w:ascii="Calibri" w:hAnsi="Calibri" w:cs="Calibri"/>
          <w:sz w:val="24"/>
          <w:szCs w:val="24"/>
          <w:lang w:eastAsia="pl-PL"/>
        </w:rPr>
        <w:t>postępowaniu</w:t>
      </w:r>
      <w:r w:rsidR="007553C0">
        <w:rPr>
          <w:rFonts w:ascii="Calibri" w:hAnsi="Calibri" w:cs="Calibri"/>
          <w:sz w:val="24"/>
          <w:szCs w:val="24"/>
          <w:lang w:eastAsia="pl-PL"/>
        </w:rPr>
        <w:t>.</w:t>
      </w:r>
    </w:p>
    <w:p w14:paraId="22C97DC3" w14:textId="77777777" w:rsidR="00667B70" w:rsidRPr="009321F9" w:rsidRDefault="00667B70" w:rsidP="007553C0">
      <w:pPr>
        <w:pStyle w:val="Bezodstpw"/>
        <w:numPr>
          <w:ilvl w:val="0"/>
          <w:numId w:val="3"/>
        </w:numPr>
        <w:spacing w:before="100" w:beforeAutospacing="1" w:line="320" w:lineRule="atLeast"/>
        <w:ind w:left="714" w:hanging="357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 xml:space="preserve">Oświadczam, że zachodzą w stosunku do mnie podstawy wykluczenia z postępowania na podstawie art. ………..** ustawy </w:t>
      </w:r>
      <w:proofErr w:type="spellStart"/>
      <w:r w:rsidRPr="009321F9">
        <w:rPr>
          <w:rFonts w:ascii="Calibri" w:hAnsi="Calibri" w:cs="Calibri"/>
        </w:rPr>
        <w:t>Pzp</w:t>
      </w:r>
      <w:proofErr w:type="spellEnd"/>
      <w:r w:rsidRPr="009321F9">
        <w:rPr>
          <w:rFonts w:ascii="Calibri" w:hAnsi="Calibri" w:cs="Calibri"/>
        </w:rPr>
        <w:t xml:space="preserve"> (</w:t>
      </w:r>
      <w:r w:rsidRPr="009321F9">
        <w:rPr>
          <w:rFonts w:ascii="Calibri" w:hAnsi="Calibri" w:cs="Calibri"/>
          <w:i/>
        </w:rPr>
        <w:t>podać mającą zastosowanie podstawę wykluczenia spośród wymienionych w art. 108 ust</w:t>
      </w:r>
      <w:r w:rsidR="008D3553" w:rsidRPr="009321F9">
        <w:rPr>
          <w:rFonts w:ascii="Calibri" w:hAnsi="Calibri" w:cs="Calibri"/>
          <w:i/>
        </w:rPr>
        <w:t xml:space="preserve">. 1 </w:t>
      </w:r>
      <w:r w:rsidR="00C73571" w:rsidRPr="00DB3EA3">
        <w:rPr>
          <w:rFonts w:asciiTheme="minorHAnsi" w:hAnsiTheme="minorHAnsi" w:cstheme="minorHAnsi"/>
          <w:i/>
        </w:rPr>
        <w:t>oraz art. 109 ust. 1 pkt</w:t>
      </w:r>
      <w:r w:rsidR="00EC587B">
        <w:rPr>
          <w:rFonts w:asciiTheme="minorHAnsi" w:hAnsiTheme="minorHAnsi" w:cstheme="minorHAnsi"/>
          <w:i/>
          <w:shd w:val="clear" w:color="auto" w:fill="FFFFFF" w:themeFill="background1"/>
        </w:rPr>
        <w:t>.</w:t>
      </w:r>
      <w:r w:rsidR="00C73571" w:rsidRPr="002A339A">
        <w:rPr>
          <w:rFonts w:asciiTheme="minorHAnsi" w:hAnsiTheme="minorHAnsi" w:cstheme="minorHAnsi"/>
          <w:i/>
          <w:shd w:val="clear" w:color="auto" w:fill="FFFFFF" w:themeFill="background1"/>
        </w:rPr>
        <w:t xml:space="preserve"> 8 i 10</w:t>
      </w:r>
      <w:r w:rsidR="00C73571" w:rsidRPr="002A339A">
        <w:rPr>
          <w:rFonts w:asciiTheme="minorHAnsi" w:hAnsiTheme="minorHAnsi" w:cstheme="minorHAnsi"/>
          <w:i/>
        </w:rPr>
        <w:t xml:space="preserve"> </w:t>
      </w:r>
      <w:r w:rsidRPr="009321F9">
        <w:rPr>
          <w:rFonts w:ascii="Calibri" w:hAnsi="Calibri" w:cs="Calibri"/>
          <w:i/>
        </w:rPr>
        <w:t xml:space="preserve">ustawy </w:t>
      </w:r>
      <w:proofErr w:type="spellStart"/>
      <w:r w:rsidRPr="009321F9">
        <w:rPr>
          <w:rFonts w:ascii="Calibri" w:hAnsi="Calibri" w:cs="Calibri"/>
          <w:i/>
        </w:rPr>
        <w:t>Pzp</w:t>
      </w:r>
      <w:proofErr w:type="spellEnd"/>
      <w:r w:rsidRPr="009321F9">
        <w:rPr>
          <w:rFonts w:ascii="Calibri" w:hAnsi="Calibri" w:cs="Calibri"/>
        </w:rPr>
        <w:t>). Jednocześnie oświadczam, że w związku z ww. okolicznością, na podstawie art. 110 ust. 2</w:t>
      </w:r>
      <w:r w:rsidR="00D32427" w:rsidRPr="009321F9">
        <w:rPr>
          <w:rFonts w:ascii="Calibri" w:hAnsi="Calibri" w:cs="Calibri"/>
        </w:rPr>
        <w:t xml:space="preserve"> </w:t>
      </w:r>
      <w:r w:rsidRPr="009321F9">
        <w:rPr>
          <w:rFonts w:ascii="Calibri" w:hAnsi="Calibri" w:cs="Calibri"/>
        </w:rPr>
        <w:t xml:space="preserve">ustawy </w:t>
      </w:r>
      <w:proofErr w:type="spellStart"/>
      <w:r w:rsidRPr="009321F9">
        <w:rPr>
          <w:rFonts w:ascii="Calibri" w:hAnsi="Calibri" w:cs="Calibri"/>
        </w:rPr>
        <w:t>Pzp</w:t>
      </w:r>
      <w:proofErr w:type="spellEnd"/>
      <w:r w:rsidRPr="009321F9">
        <w:rPr>
          <w:rFonts w:ascii="Calibri" w:hAnsi="Calibri" w:cs="Calibri"/>
        </w:rPr>
        <w:t xml:space="preserve"> Wykonawca podjął następujące środki naprawcze**: </w:t>
      </w:r>
    </w:p>
    <w:p w14:paraId="26EA5F82" w14:textId="77777777" w:rsidR="00667B70" w:rsidRDefault="00667B70" w:rsidP="00FA3DCD">
      <w:pPr>
        <w:pStyle w:val="Bezodstpw"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085EC483" w14:textId="77777777" w:rsidR="00FA3DCD" w:rsidRPr="009321F9" w:rsidRDefault="00FA3DCD" w:rsidP="00FA3DCD">
      <w:pPr>
        <w:pStyle w:val="Bezodstpw"/>
        <w:spacing w:line="320" w:lineRule="atLeast"/>
        <w:jc w:val="both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36A5979A" w14:textId="77777777" w:rsidR="00667B70" w:rsidRPr="009321F9" w:rsidRDefault="00667B70" w:rsidP="00270AF9">
      <w:pPr>
        <w:pStyle w:val="Bezodstpw"/>
        <w:keepNext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i/>
          <w:iCs/>
          <w:sz w:val="16"/>
          <w:szCs w:val="16"/>
        </w:rPr>
        <w:t xml:space="preserve"> </w:t>
      </w:r>
    </w:p>
    <w:p w14:paraId="09B5C9C3" w14:textId="77777777" w:rsidR="00667B70" w:rsidRPr="009321F9" w:rsidRDefault="00667B70" w:rsidP="00270AF9">
      <w:pPr>
        <w:pStyle w:val="Bezodstpw"/>
        <w:keepNext/>
        <w:numPr>
          <w:ilvl w:val="0"/>
          <w:numId w:val="6"/>
        </w:numPr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b/>
        </w:rPr>
        <w:t xml:space="preserve">Oświadczenie dotyczące podanych danych: </w:t>
      </w:r>
    </w:p>
    <w:p w14:paraId="1E09F703" w14:textId="77777777" w:rsidR="00667B70" w:rsidRPr="009321F9" w:rsidRDefault="00667B70" w:rsidP="00270AF9">
      <w:pPr>
        <w:pStyle w:val="Bezodstpw"/>
        <w:keepNext/>
        <w:spacing w:line="320" w:lineRule="atLeast"/>
        <w:rPr>
          <w:rFonts w:ascii="Calibri" w:hAnsi="Calibri" w:cs="Calibri"/>
          <w:b/>
          <w:iCs/>
          <w:lang w:val="en-US"/>
        </w:rPr>
      </w:pPr>
    </w:p>
    <w:p w14:paraId="7F55F844" w14:textId="77777777" w:rsidR="00667B70" w:rsidRPr="009321F9" w:rsidRDefault="00667B70" w:rsidP="00270AF9">
      <w:pPr>
        <w:pStyle w:val="Bezodstpw"/>
        <w:keepNext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  <w:iCs/>
        </w:rPr>
        <w:t>Oświadczam, że wszystkie informacje podane w powyższych oświadczeniach są aktualne i zgodne z</w:t>
      </w:r>
      <w:r w:rsidR="00723828" w:rsidRPr="009321F9">
        <w:rPr>
          <w:rFonts w:ascii="Calibri" w:hAnsi="Calibri" w:cs="Calibri"/>
          <w:iCs/>
        </w:rPr>
        <w:t> </w:t>
      </w:r>
      <w:r w:rsidRPr="009321F9">
        <w:rPr>
          <w:rFonts w:ascii="Calibri" w:hAnsi="Calibri" w:cs="Calibri"/>
          <w:iCs/>
        </w:rPr>
        <w:t>prawdą oraz zostały przedstawione z pełną świadomością konsekwencji wprowadzenia Zamawiającego w błąd przy przedstawianiu informacji.</w:t>
      </w:r>
    </w:p>
    <w:p w14:paraId="2022422A" w14:textId="77777777" w:rsidR="00667B70" w:rsidRPr="009321F9" w:rsidRDefault="00667B70" w:rsidP="00270AF9">
      <w:pPr>
        <w:keepNext/>
        <w:spacing w:after="120" w:line="320" w:lineRule="atLeast"/>
        <w:jc w:val="both"/>
        <w:rPr>
          <w:rFonts w:ascii="Calibri" w:hAnsi="Calibri" w:cs="Calibri"/>
          <w:iCs/>
          <w:sz w:val="24"/>
          <w:szCs w:val="24"/>
        </w:rPr>
      </w:pPr>
    </w:p>
    <w:p w14:paraId="5D5109AA" w14:textId="77777777" w:rsidR="00667B70" w:rsidRPr="009321F9" w:rsidRDefault="00667B70" w:rsidP="00FA3DCD">
      <w:pPr>
        <w:pStyle w:val="Bezodstpw"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sz w:val="16"/>
          <w:szCs w:val="16"/>
        </w:rPr>
        <w:t>………………………………..…………………………..…</w:t>
      </w:r>
    </w:p>
    <w:p w14:paraId="08ECB8BF" w14:textId="77777777" w:rsidR="003115E6" w:rsidRPr="00416EF3" w:rsidRDefault="003115E6" w:rsidP="00FA3DCD">
      <w:pPr>
        <w:pStyle w:val="Bezodstpw"/>
        <w:spacing w:line="320" w:lineRule="atLeast"/>
        <w:jc w:val="right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</w:t>
      </w:r>
      <w:r w:rsidR="00D63C88">
        <w:rPr>
          <w:rFonts w:ascii="Calibri" w:hAnsi="Calibri" w:cs="Calibri"/>
          <w:i/>
          <w:sz w:val="16"/>
          <w:szCs w:val="16"/>
        </w:rPr>
        <w:t>k</w:t>
      </w:r>
      <w:r w:rsidRPr="00416EF3">
        <w:rPr>
          <w:rFonts w:ascii="Calibri" w:hAnsi="Calibri" w:cs="Calibri"/>
          <w:i/>
          <w:sz w:val="16"/>
          <w:szCs w:val="16"/>
        </w:rPr>
        <w:t xml:space="preserve">walifikowany/e podpis/y elektroniczny/e lub </w:t>
      </w:r>
    </w:p>
    <w:p w14:paraId="7C781FC5" w14:textId="77777777" w:rsidR="003115E6" w:rsidRPr="00416EF3" w:rsidRDefault="003115E6" w:rsidP="00FA3DCD">
      <w:pPr>
        <w:pStyle w:val="Bezodstpw"/>
        <w:spacing w:line="320" w:lineRule="atLeast"/>
        <w:jc w:val="right"/>
        <w:rPr>
          <w:rFonts w:ascii="Calibri" w:hAnsi="Calibri" w:cs="Calibri"/>
          <w:i/>
          <w:sz w:val="16"/>
          <w:szCs w:val="16"/>
        </w:rPr>
      </w:pPr>
      <w:r w:rsidRPr="00416EF3">
        <w:rPr>
          <w:rFonts w:ascii="Calibri" w:hAnsi="Calibri" w:cs="Calibri"/>
          <w:i/>
          <w:sz w:val="16"/>
          <w:szCs w:val="16"/>
        </w:rPr>
        <w:t>podpis/y zaufany/e lub osobisty/e osoby/osób upoważnionej/</w:t>
      </w:r>
      <w:proofErr w:type="spellStart"/>
      <w:r w:rsidRPr="00416EF3">
        <w:rPr>
          <w:rFonts w:ascii="Calibri" w:hAnsi="Calibri" w:cs="Calibri"/>
          <w:i/>
          <w:sz w:val="16"/>
          <w:szCs w:val="16"/>
        </w:rPr>
        <w:t>nych</w:t>
      </w:r>
      <w:proofErr w:type="spellEnd"/>
      <w:r w:rsidRPr="00416EF3">
        <w:rPr>
          <w:rFonts w:ascii="Calibri" w:hAnsi="Calibri" w:cs="Calibri"/>
          <w:i/>
          <w:sz w:val="16"/>
          <w:szCs w:val="16"/>
        </w:rPr>
        <w:t xml:space="preserve">  </w:t>
      </w:r>
    </w:p>
    <w:p w14:paraId="2767C519" w14:textId="77777777" w:rsidR="00AC0F18" w:rsidRPr="009321F9" w:rsidRDefault="00102E04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          </w:t>
      </w:r>
      <w:r>
        <w:rPr>
          <w:rFonts w:ascii="Calibri" w:hAnsi="Calibri" w:cs="Calibri"/>
          <w:i/>
          <w:sz w:val="16"/>
          <w:szCs w:val="16"/>
        </w:rPr>
        <w:t xml:space="preserve">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</w:t>
      </w:r>
      <w:r>
        <w:rPr>
          <w:rFonts w:ascii="Calibri" w:hAnsi="Calibri" w:cs="Calibri"/>
          <w:i/>
          <w:sz w:val="16"/>
          <w:szCs w:val="16"/>
        </w:rPr>
        <w:t xml:space="preserve">                </w:t>
      </w:r>
      <w:r w:rsidR="003115E6" w:rsidRPr="00416EF3">
        <w:rPr>
          <w:rFonts w:ascii="Calibri" w:hAnsi="Calibri" w:cs="Calibri"/>
          <w:i/>
          <w:sz w:val="16"/>
          <w:szCs w:val="16"/>
        </w:rPr>
        <w:t>do reprezentowania Wykonawcy</w:t>
      </w:r>
      <w:r w:rsidR="006909A2">
        <w:rPr>
          <w:rFonts w:ascii="Calibri" w:hAnsi="Calibri" w:cs="Calibri"/>
          <w:i/>
          <w:sz w:val="16"/>
          <w:szCs w:val="16"/>
        </w:rPr>
        <w:t>/Podmiotu udostępniającego zasoby</w:t>
      </w:r>
      <w:r>
        <w:rPr>
          <w:rFonts w:ascii="Calibri" w:hAnsi="Calibri" w:cs="Calibri"/>
          <w:i/>
          <w:sz w:val="16"/>
          <w:szCs w:val="16"/>
        </w:rPr>
        <w:t>)</w:t>
      </w:r>
    </w:p>
    <w:p w14:paraId="215E894C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2C5E1EE" w14:textId="77777777" w:rsidR="00FF6F81" w:rsidRPr="00C740ED" w:rsidRDefault="00C82166" w:rsidP="00FA3DCD">
      <w:pPr>
        <w:spacing w:line="320" w:lineRule="atLeast"/>
        <w:ind w:left="340"/>
        <w:jc w:val="both"/>
        <w:rPr>
          <w:rFonts w:asciiTheme="minorHAnsi" w:hAnsiTheme="minorHAnsi" w:cstheme="minorHAnsi"/>
        </w:rPr>
      </w:pPr>
      <w:r w:rsidRPr="00C740ED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FF6F81" w:rsidRPr="00C740ED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7655FF">
        <w:rPr>
          <w:rFonts w:asciiTheme="minorHAnsi" w:hAnsiTheme="minorHAnsi" w:cstheme="minorHAnsi"/>
          <w:sz w:val="16"/>
          <w:szCs w:val="16"/>
        </w:rPr>
      </w:r>
      <w:r w:rsidR="007655FF">
        <w:rPr>
          <w:rFonts w:asciiTheme="minorHAnsi" w:hAnsiTheme="minorHAnsi" w:cstheme="minorHAnsi"/>
          <w:sz w:val="16"/>
          <w:szCs w:val="16"/>
        </w:rPr>
        <w:fldChar w:fldCharType="separate"/>
      </w:r>
      <w:r w:rsidRPr="00C740ED">
        <w:rPr>
          <w:rFonts w:asciiTheme="minorHAnsi" w:hAnsiTheme="minorHAnsi" w:cstheme="minorHAnsi"/>
          <w:sz w:val="16"/>
          <w:szCs w:val="16"/>
        </w:rPr>
        <w:fldChar w:fldCharType="end"/>
      </w:r>
      <w:bookmarkEnd w:id="0"/>
      <w:r w:rsidR="00FF6F81" w:rsidRPr="00C740ED">
        <w:rPr>
          <w:rFonts w:asciiTheme="minorHAnsi" w:hAnsiTheme="minorHAnsi" w:cstheme="minorHAnsi"/>
          <w:sz w:val="16"/>
          <w:szCs w:val="16"/>
        </w:rPr>
        <w:t xml:space="preserve"> </w:t>
      </w:r>
      <w:r w:rsidR="00FF6F81" w:rsidRPr="00C740ED">
        <w:rPr>
          <w:rFonts w:asciiTheme="minorHAnsi" w:hAnsiTheme="minorHAnsi" w:cstheme="minorHAnsi"/>
        </w:rPr>
        <w:t>Wykonawca samodzielnie ubiegający się o udzielenie zamówienia*</w:t>
      </w:r>
    </w:p>
    <w:p w14:paraId="275E27D9" w14:textId="743A9B7D" w:rsidR="00D32427" w:rsidRPr="007553C0" w:rsidRDefault="00C82166" w:rsidP="007553C0">
      <w:pPr>
        <w:spacing w:line="320" w:lineRule="atLeast"/>
        <w:jc w:val="both"/>
        <w:rPr>
          <w:rFonts w:asciiTheme="minorHAnsi" w:hAnsiTheme="minorHAnsi" w:cstheme="minorHAnsi"/>
        </w:rPr>
      </w:pPr>
      <w:r w:rsidRPr="00C740ED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FF6F81" w:rsidRPr="00C740ED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7655FF">
        <w:rPr>
          <w:rFonts w:asciiTheme="minorHAnsi" w:hAnsiTheme="minorHAnsi" w:cstheme="minorHAnsi"/>
          <w:sz w:val="16"/>
          <w:szCs w:val="16"/>
        </w:rPr>
      </w:r>
      <w:r w:rsidR="007655FF">
        <w:rPr>
          <w:rFonts w:asciiTheme="minorHAnsi" w:hAnsiTheme="minorHAnsi" w:cstheme="minorHAnsi"/>
          <w:sz w:val="16"/>
          <w:szCs w:val="16"/>
        </w:rPr>
        <w:fldChar w:fldCharType="separate"/>
      </w:r>
      <w:r w:rsidRPr="00C740ED">
        <w:rPr>
          <w:rFonts w:asciiTheme="minorHAnsi" w:hAnsiTheme="minorHAnsi" w:cstheme="minorHAnsi"/>
          <w:sz w:val="16"/>
          <w:szCs w:val="16"/>
        </w:rPr>
        <w:fldChar w:fldCharType="end"/>
      </w:r>
      <w:r w:rsidR="00FF6F81" w:rsidRPr="00C740ED">
        <w:rPr>
          <w:rFonts w:asciiTheme="minorHAnsi" w:hAnsiTheme="minorHAnsi" w:cstheme="minorHAnsi"/>
          <w:sz w:val="16"/>
          <w:szCs w:val="16"/>
        </w:rPr>
        <w:t xml:space="preserve"> </w:t>
      </w:r>
      <w:r w:rsidR="00FF6F81" w:rsidRPr="00C740ED">
        <w:rPr>
          <w:rFonts w:asciiTheme="minorHAnsi" w:hAnsiTheme="minorHAnsi" w:cstheme="minorHAnsi"/>
        </w:rPr>
        <w:t>Wykonawca ubiegający się o udzielenie zamówienia wspólnie z innymi*</w:t>
      </w:r>
    </w:p>
    <w:p w14:paraId="622B7570" w14:textId="77777777" w:rsidR="00AC0F18" w:rsidRPr="009321F9" w:rsidRDefault="00AC0F18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BD22881" w14:textId="77777777" w:rsidR="008F3C63" w:rsidRPr="009321F9" w:rsidRDefault="008F3C63" w:rsidP="00FA3DCD">
      <w:pPr>
        <w:spacing w:line="320" w:lineRule="atLeast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  <w:sz w:val="20"/>
          <w:szCs w:val="20"/>
        </w:rPr>
        <w:t>*) zaznaczyć właściwe</w:t>
      </w:r>
    </w:p>
    <w:p w14:paraId="68689056" w14:textId="2A48D5DC" w:rsidR="008F3C63" w:rsidRDefault="008F3C63" w:rsidP="00FA3DCD">
      <w:pPr>
        <w:spacing w:line="320" w:lineRule="atLeast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  <w:sz w:val="20"/>
          <w:szCs w:val="20"/>
        </w:rPr>
        <w:t>**) wypełnić właściwe</w:t>
      </w:r>
    </w:p>
    <w:p w14:paraId="0E762B48" w14:textId="21B9CDF7" w:rsidR="008F3C63" w:rsidRPr="009321F9" w:rsidRDefault="00A93573" w:rsidP="00A93573">
      <w:pPr>
        <w:spacing w:line="320" w:lineRule="atLeast"/>
        <w:rPr>
          <w:rFonts w:ascii="Calibri" w:hAnsi="Calibri" w:cs="Calibri"/>
        </w:rPr>
      </w:pPr>
      <w:r w:rsidRPr="00341B4D">
        <w:rPr>
          <w:rFonts w:ascii="Calibri" w:hAnsi="Calibri" w:cs="Calibri"/>
        </w:rPr>
        <w:t xml:space="preserve">***) </w:t>
      </w:r>
      <w:r w:rsidRPr="00393ECD">
        <w:rPr>
          <w:rFonts w:ascii="Calibri" w:hAnsi="Calibri" w:cs="Calibri"/>
        </w:rPr>
        <w:t>wypełnić właściwe</w:t>
      </w:r>
    </w:p>
    <w:sectPr w:rsidR="008F3C63" w:rsidRPr="009321F9" w:rsidSect="00E40165">
      <w:headerReference w:type="default" r:id="rId7"/>
      <w:footerReference w:type="default" r:id="rId8"/>
      <w:pgSz w:w="11906" w:h="16838"/>
      <w:pgMar w:top="814" w:right="1134" w:bottom="568" w:left="1134" w:header="709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91BB3" w14:textId="77777777" w:rsidR="007655FF" w:rsidRDefault="007655FF">
      <w:pPr>
        <w:spacing w:line="240" w:lineRule="auto"/>
      </w:pPr>
      <w:r>
        <w:separator/>
      </w:r>
    </w:p>
  </w:endnote>
  <w:endnote w:type="continuationSeparator" w:id="0">
    <w:p w14:paraId="44FD7BA3" w14:textId="77777777" w:rsidR="007655FF" w:rsidRDefault="00765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B124" w14:textId="77777777" w:rsidR="00667B70" w:rsidRDefault="00C82166">
    <w:pPr>
      <w:pStyle w:val="Stopka"/>
      <w:jc w:val="right"/>
    </w:pPr>
    <w:r>
      <w:fldChar w:fldCharType="begin"/>
    </w:r>
    <w:r w:rsidR="00667B70">
      <w:instrText xml:space="preserve"> PAGE </w:instrText>
    </w:r>
    <w:r>
      <w:fldChar w:fldCharType="separate"/>
    </w:r>
    <w:r w:rsidR="0069562B">
      <w:rPr>
        <w:noProof/>
      </w:rPr>
      <w:t>1</w:t>
    </w:r>
    <w:r>
      <w:fldChar w:fldCharType="end"/>
    </w:r>
  </w:p>
  <w:p w14:paraId="16B4766A" w14:textId="77777777" w:rsidR="00667B70" w:rsidRDefault="00667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033EA" w14:textId="77777777" w:rsidR="007655FF" w:rsidRDefault="007655FF">
      <w:pPr>
        <w:spacing w:line="240" w:lineRule="auto"/>
      </w:pPr>
      <w:r>
        <w:separator/>
      </w:r>
    </w:p>
  </w:footnote>
  <w:footnote w:type="continuationSeparator" w:id="0">
    <w:p w14:paraId="1D9B7B6A" w14:textId="77777777" w:rsidR="007655FF" w:rsidRDefault="007655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4A871" w14:textId="77777777" w:rsidR="007553C0" w:rsidRPr="007553C0" w:rsidRDefault="007553C0" w:rsidP="007553C0">
    <w:pPr>
      <w:widowControl/>
      <w:tabs>
        <w:tab w:val="center" w:pos="4536"/>
        <w:tab w:val="right" w:pos="9072"/>
      </w:tabs>
      <w:spacing w:line="312" w:lineRule="auto"/>
      <w:ind w:left="1723" w:hanging="646"/>
      <w:jc w:val="center"/>
      <w:rPr>
        <w:sz w:val="20"/>
        <w:szCs w:val="20"/>
      </w:rPr>
    </w:pPr>
    <w:r w:rsidRPr="007553C0">
      <w:rPr>
        <w:rFonts w:ascii="Calibri" w:hAnsi="Calibri" w:cs="Calibri"/>
        <w:color w:val="00000A"/>
        <w:sz w:val="18"/>
        <w:szCs w:val="20"/>
      </w:rPr>
      <w:t>Postępowanie nr 1801-ILZ1.260.18.2026</w:t>
    </w:r>
  </w:p>
  <w:p w14:paraId="4B4AE32D" w14:textId="47E57750" w:rsidR="00667B70" w:rsidRPr="007553C0" w:rsidRDefault="007553C0" w:rsidP="007553C0">
    <w:pPr>
      <w:widowControl/>
      <w:tabs>
        <w:tab w:val="center" w:pos="4536"/>
        <w:tab w:val="right" w:pos="9072"/>
      </w:tabs>
      <w:spacing w:line="312" w:lineRule="auto"/>
      <w:ind w:left="1723" w:hanging="646"/>
      <w:jc w:val="center"/>
      <w:rPr>
        <w:sz w:val="20"/>
        <w:szCs w:val="20"/>
      </w:rPr>
    </w:pPr>
    <w:bookmarkStart w:id="1" w:name="_Hlk202954425"/>
    <w:bookmarkStart w:id="2" w:name="_Hlk204246875"/>
    <w:r w:rsidRPr="007553C0">
      <w:rPr>
        <w:rFonts w:ascii="Calibri" w:hAnsi="Calibri" w:cs="Calibri"/>
        <w:color w:val="00000A"/>
        <w:sz w:val="18"/>
        <w:szCs w:val="18"/>
      </w:rPr>
      <w:t xml:space="preserve">Dostawa i montaż </w:t>
    </w:r>
    <w:proofErr w:type="spellStart"/>
    <w:r w:rsidRPr="007553C0">
      <w:rPr>
        <w:rFonts w:ascii="Calibri" w:hAnsi="Calibri" w:cs="Calibri"/>
        <w:color w:val="00000A"/>
        <w:sz w:val="18"/>
        <w:szCs w:val="18"/>
      </w:rPr>
      <w:t>verticali</w:t>
    </w:r>
    <w:proofErr w:type="spellEnd"/>
    <w:r w:rsidRPr="007553C0">
      <w:rPr>
        <w:rFonts w:ascii="Calibri" w:hAnsi="Calibri" w:cs="Calibri"/>
        <w:color w:val="00000A"/>
        <w:sz w:val="18"/>
        <w:szCs w:val="18"/>
      </w:rPr>
      <w:t xml:space="preserve"> </w:t>
    </w:r>
    <w:bookmarkEnd w:id="1"/>
    <w:r>
      <w:rPr>
        <w:rFonts w:ascii="Calibri" w:hAnsi="Calibri" w:cs="Calibri"/>
        <w:color w:val="00000A"/>
        <w:sz w:val="18"/>
        <w:szCs w:val="18"/>
      </w:rPr>
      <w:t>dla</w:t>
    </w:r>
    <w:r w:rsidRPr="007553C0">
      <w:rPr>
        <w:rFonts w:ascii="Calibri" w:hAnsi="Calibri" w:cs="Calibri"/>
        <w:color w:val="00000A"/>
        <w:sz w:val="18"/>
        <w:szCs w:val="18"/>
      </w:rPr>
      <w:t xml:space="preserve"> Izby Administracji Skarbowej w Rzeszowie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687499BE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D8C212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A50AF744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C53C3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92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6359D"/>
    <w:multiLevelType w:val="hybridMultilevel"/>
    <w:tmpl w:val="67104AE4"/>
    <w:lvl w:ilvl="0" w:tplc="9040826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8E204B7"/>
    <w:multiLevelType w:val="hybridMultilevel"/>
    <w:tmpl w:val="9C107C1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4"/>
    <w:lvlOverride w:ilvl="0">
      <w:startOverride w:val="2"/>
    </w:lvlOverride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0E"/>
    <w:rsid w:val="0000668F"/>
    <w:rsid w:val="0003561F"/>
    <w:rsid w:val="00042BF8"/>
    <w:rsid w:val="000551D1"/>
    <w:rsid w:val="000633E5"/>
    <w:rsid w:val="00067960"/>
    <w:rsid w:val="00085094"/>
    <w:rsid w:val="0009776F"/>
    <w:rsid w:val="000A7253"/>
    <w:rsid w:val="000C5D19"/>
    <w:rsid w:val="000D0532"/>
    <w:rsid w:val="000D188D"/>
    <w:rsid w:val="000D600C"/>
    <w:rsid w:val="000E2674"/>
    <w:rsid w:val="00102E04"/>
    <w:rsid w:val="00116580"/>
    <w:rsid w:val="00124EAA"/>
    <w:rsid w:val="00124F7A"/>
    <w:rsid w:val="001373DA"/>
    <w:rsid w:val="0018335F"/>
    <w:rsid w:val="0019648B"/>
    <w:rsid w:val="001C2E03"/>
    <w:rsid w:val="001C432A"/>
    <w:rsid w:val="002014E7"/>
    <w:rsid w:val="0023668F"/>
    <w:rsid w:val="00254A9D"/>
    <w:rsid w:val="0025721F"/>
    <w:rsid w:val="002657A7"/>
    <w:rsid w:val="00270AF9"/>
    <w:rsid w:val="00295347"/>
    <w:rsid w:val="002A339A"/>
    <w:rsid w:val="002C1E80"/>
    <w:rsid w:val="002D3302"/>
    <w:rsid w:val="00301E69"/>
    <w:rsid w:val="003045DE"/>
    <w:rsid w:val="003115E6"/>
    <w:rsid w:val="00360099"/>
    <w:rsid w:val="0036468E"/>
    <w:rsid w:val="00392469"/>
    <w:rsid w:val="003A68E5"/>
    <w:rsid w:val="003C05A4"/>
    <w:rsid w:val="003C125B"/>
    <w:rsid w:val="003C7B92"/>
    <w:rsid w:val="00427218"/>
    <w:rsid w:val="00454ED3"/>
    <w:rsid w:val="0046719D"/>
    <w:rsid w:val="004C4C64"/>
    <w:rsid w:val="004D3704"/>
    <w:rsid w:val="00502329"/>
    <w:rsid w:val="0052471A"/>
    <w:rsid w:val="00531DED"/>
    <w:rsid w:val="005340FB"/>
    <w:rsid w:val="00550781"/>
    <w:rsid w:val="00551B55"/>
    <w:rsid w:val="00552DA9"/>
    <w:rsid w:val="00560E6D"/>
    <w:rsid w:val="00590A5D"/>
    <w:rsid w:val="00593F77"/>
    <w:rsid w:val="005A69E4"/>
    <w:rsid w:val="005E664B"/>
    <w:rsid w:val="005F61F8"/>
    <w:rsid w:val="006064DC"/>
    <w:rsid w:val="00606F51"/>
    <w:rsid w:val="00606FCD"/>
    <w:rsid w:val="00624D71"/>
    <w:rsid w:val="00667B70"/>
    <w:rsid w:val="00667CB5"/>
    <w:rsid w:val="006717BB"/>
    <w:rsid w:val="00677DC2"/>
    <w:rsid w:val="006909A2"/>
    <w:rsid w:val="0069562B"/>
    <w:rsid w:val="006A0095"/>
    <w:rsid w:val="006B3F6C"/>
    <w:rsid w:val="006B78C9"/>
    <w:rsid w:val="006E4096"/>
    <w:rsid w:val="00713F09"/>
    <w:rsid w:val="00723828"/>
    <w:rsid w:val="0073208E"/>
    <w:rsid w:val="00742CAC"/>
    <w:rsid w:val="007553C0"/>
    <w:rsid w:val="007655FF"/>
    <w:rsid w:val="00780DD8"/>
    <w:rsid w:val="007A7F21"/>
    <w:rsid w:val="007B3326"/>
    <w:rsid w:val="007B45A0"/>
    <w:rsid w:val="007B4C2A"/>
    <w:rsid w:val="007B58A9"/>
    <w:rsid w:val="007C6F3D"/>
    <w:rsid w:val="007D7D91"/>
    <w:rsid w:val="007E0AA2"/>
    <w:rsid w:val="007F3C4D"/>
    <w:rsid w:val="00814DBE"/>
    <w:rsid w:val="00822E1E"/>
    <w:rsid w:val="008458C2"/>
    <w:rsid w:val="008533D2"/>
    <w:rsid w:val="00861A9A"/>
    <w:rsid w:val="00864EF5"/>
    <w:rsid w:val="00891A64"/>
    <w:rsid w:val="008A5133"/>
    <w:rsid w:val="008C724E"/>
    <w:rsid w:val="008D3553"/>
    <w:rsid w:val="008F3C63"/>
    <w:rsid w:val="009243BF"/>
    <w:rsid w:val="009321F9"/>
    <w:rsid w:val="00933B88"/>
    <w:rsid w:val="00943A04"/>
    <w:rsid w:val="0094667B"/>
    <w:rsid w:val="00965A95"/>
    <w:rsid w:val="00974BC5"/>
    <w:rsid w:val="009926B7"/>
    <w:rsid w:val="009D2AB8"/>
    <w:rsid w:val="009F7FDF"/>
    <w:rsid w:val="00A41E5E"/>
    <w:rsid w:val="00A47AFC"/>
    <w:rsid w:val="00A73AFF"/>
    <w:rsid w:val="00A746EA"/>
    <w:rsid w:val="00A84116"/>
    <w:rsid w:val="00A84A6F"/>
    <w:rsid w:val="00A87B8A"/>
    <w:rsid w:val="00A93573"/>
    <w:rsid w:val="00AA762B"/>
    <w:rsid w:val="00AC0F18"/>
    <w:rsid w:val="00AD3206"/>
    <w:rsid w:val="00AF7BF3"/>
    <w:rsid w:val="00B033E3"/>
    <w:rsid w:val="00B1179B"/>
    <w:rsid w:val="00B62B43"/>
    <w:rsid w:val="00B71FF1"/>
    <w:rsid w:val="00B83CFF"/>
    <w:rsid w:val="00B92BD1"/>
    <w:rsid w:val="00BA5CE4"/>
    <w:rsid w:val="00BB0687"/>
    <w:rsid w:val="00BB1B1D"/>
    <w:rsid w:val="00BD3E71"/>
    <w:rsid w:val="00BE5CB7"/>
    <w:rsid w:val="00C05FC1"/>
    <w:rsid w:val="00C07CF0"/>
    <w:rsid w:val="00C4716D"/>
    <w:rsid w:val="00C47B4B"/>
    <w:rsid w:val="00C70C49"/>
    <w:rsid w:val="00C73571"/>
    <w:rsid w:val="00C740ED"/>
    <w:rsid w:val="00C82166"/>
    <w:rsid w:val="00C860D4"/>
    <w:rsid w:val="00C93ABA"/>
    <w:rsid w:val="00CB0B46"/>
    <w:rsid w:val="00CC3FE1"/>
    <w:rsid w:val="00D117C4"/>
    <w:rsid w:val="00D1674C"/>
    <w:rsid w:val="00D2360C"/>
    <w:rsid w:val="00D32427"/>
    <w:rsid w:val="00D41154"/>
    <w:rsid w:val="00D438F4"/>
    <w:rsid w:val="00D43AE9"/>
    <w:rsid w:val="00D55406"/>
    <w:rsid w:val="00D63C88"/>
    <w:rsid w:val="00D80D95"/>
    <w:rsid w:val="00D863E7"/>
    <w:rsid w:val="00D86C1C"/>
    <w:rsid w:val="00DA7904"/>
    <w:rsid w:val="00DC46B1"/>
    <w:rsid w:val="00DD5BC8"/>
    <w:rsid w:val="00DE0C5C"/>
    <w:rsid w:val="00E23B39"/>
    <w:rsid w:val="00E40165"/>
    <w:rsid w:val="00E41A56"/>
    <w:rsid w:val="00E468A2"/>
    <w:rsid w:val="00E55BD2"/>
    <w:rsid w:val="00E569D5"/>
    <w:rsid w:val="00E77574"/>
    <w:rsid w:val="00E83567"/>
    <w:rsid w:val="00E968A7"/>
    <w:rsid w:val="00EC587B"/>
    <w:rsid w:val="00EF300E"/>
    <w:rsid w:val="00F175E3"/>
    <w:rsid w:val="00F30EEE"/>
    <w:rsid w:val="00F37B33"/>
    <w:rsid w:val="00F479A0"/>
    <w:rsid w:val="00F5386A"/>
    <w:rsid w:val="00F65CD7"/>
    <w:rsid w:val="00F75C53"/>
    <w:rsid w:val="00F762BF"/>
    <w:rsid w:val="00F80805"/>
    <w:rsid w:val="00F928B6"/>
    <w:rsid w:val="00F92CD5"/>
    <w:rsid w:val="00FA3B4A"/>
    <w:rsid w:val="00FA3DCD"/>
    <w:rsid w:val="00FD33E7"/>
    <w:rsid w:val="00FD6261"/>
    <w:rsid w:val="00FE1F42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A94A3A6"/>
  <w15:docId w15:val="{0B2B81AD-67B2-4FEF-BE99-B807435E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165"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E40165"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rsid w:val="00E40165"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40165"/>
  </w:style>
  <w:style w:type="character" w:customStyle="1" w:styleId="WW8Num1z1">
    <w:name w:val="WW8Num1z1"/>
    <w:rsid w:val="00E40165"/>
  </w:style>
  <w:style w:type="character" w:customStyle="1" w:styleId="WW8Num1z2">
    <w:name w:val="WW8Num1z2"/>
    <w:rsid w:val="00E40165"/>
  </w:style>
  <w:style w:type="character" w:customStyle="1" w:styleId="WW8Num1z3">
    <w:name w:val="WW8Num1z3"/>
    <w:rsid w:val="00E40165"/>
  </w:style>
  <w:style w:type="character" w:customStyle="1" w:styleId="WW8Num1z4">
    <w:name w:val="WW8Num1z4"/>
    <w:rsid w:val="00E40165"/>
  </w:style>
  <w:style w:type="character" w:customStyle="1" w:styleId="WW8Num1z5">
    <w:name w:val="WW8Num1z5"/>
    <w:rsid w:val="00E40165"/>
  </w:style>
  <w:style w:type="character" w:customStyle="1" w:styleId="WW8Num1z6">
    <w:name w:val="WW8Num1z6"/>
    <w:rsid w:val="00E40165"/>
  </w:style>
  <w:style w:type="character" w:customStyle="1" w:styleId="WW8Num1z7">
    <w:name w:val="WW8Num1z7"/>
    <w:rsid w:val="00E40165"/>
  </w:style>
  <w:style w:type="character" w:customStyle="1" w:styleId="WW8Num1z8">
    <w:name w:val="WW8Num1z8"/>
    <w:rsid w:val="00E40165"/>
  </w:style>
  <w:style w:type="character" w:customStyle="1" w:styleId="WW8Num2z0">
    <w:name w:val="WW8Num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  <w:rsid w:val="00E40165"/>
  </w:style>
  <w:style w:type="character" w:customStyle="1" w:styleId="WW8Num4z0">
    <w:name w:val="WW8Num4z0"/>
    <w:rsid w:val="00E40165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E40165"/>
    <w:rPr>
      <w:rFonts w:hint="default"/>
    </w:rPr>
  </w:style>
  <w:style w:type="character" w:customStyle="1" w:styleId="WW8Num6z0">
    <w:name w:val="WW8Num6z0"/>
    <w:rsid w:val="00E40165"/>
    <w:rPr>
      <w:rFonts w:hint="default"/>
      <w:b/>
      <w:iCs/>
      <w:lang w:val="en-US" w:eastAsia="zh-CN"/>
    </w:rPr>
  </w:style>
  <w:style w:type="character" w:customStyle="1" w:styleId="WW8Num2z1">
    <w:name w:val="WW8Num2z1"/>
    <w:rsid w:val="00E40165"/>
  </w:style>
  <w:style w:type="character" w:customStyle="1" w:styleId="WW8Num2z2">
    <w:name w:val="WW8Num2z2"/>
    <w:rsid w:val="00E40165"/>
  </w:style>
  <w:style w:type="character" w:customStyle="1" w:styleId="WW8Num2z3">
    <w:name w:val="WW8Num2z3"/>
    <w:rsid w:val="00E40165"/>
  </w:style>
  <w:style w:type="character" w:customStyle="1" w:styleId="WW8Num2z4">
    <w:name w:val="WW8Num2z4"/>
    <w:rsid w:val="00E40165"/>
  </w:style>
  <w:style w:type="character" w:customStyle="1" w:styleId="WW8Num2z5">
    <w:name w:val="WW8Num2z5"/>
    <w:rsid w:val="00E40165"/>
  </w:style>
  <w:style w:type="character" w:customStyle="1" w:styleId="WW8Num2z6">
    <w:name w:val="WW8Num2z6"/>
    <w:rsid w:val="00E40165"/>
  </w:style>
  <w:style w:type="character" w:customStyle="1" w:styleId="WW8Num2z7">
    <w:name w:val="WW8Num2z7"/>
    <w:rsid w:val="00E40165"/>
  </w:style>
  <w:style w:type="character" w:customStyle="1" w:styleId="WW8Num2z8">
    <w:name w:val="WW8Num2z8"/>
    <w:rsid w:val="00E40165"/>
  </w:style>
  <w:style w:type="character" w:customStyle="1" w:styleId="WW8Num5z1">
    <w:name w:val="WW8Num5z1"/>
    <w:rsid w:val="00E40165"/>
  </w:style>
  <w:style w:type="character" w:customStyle="1" w:styleId="WW8Num5z2">
    <w:name w:val="WW8Num5z2"/>
    <w:rsid w:val="00E40165"/>
  </w:style>
  <w:style w:type="character" w:customStyle="1" w:styleId="WW8Num5z3">
    <w:name w:val="WW8Num5z3"/>
    <w:rsid w:val="00E40165"/>
  </w:style>
  <w:style w:type="character" w:customStyle="1" w:styleId="WW8Num5z4">
    <w:name w:val="WW8Num5z4"/>
    <w:rsid w:val="00E40165"/>
  </w:style>
  <w:style w:type="character" w:customStyle="1" w:styleId="WW8Num5z5">
    <w:name w:val="WW8Num5z5"/>
    <w:rsid w:val="00E40165"/>
  </w:style>
  <w:style w:type="character" w:customStyle="1" w:styleId="WW8Num5z6">
    <w:name w:val="WW8Num5z6"/>
    <w:rsid w:val="00E40165"/>
  </w:style>
  <w:style w:type="character" w:customStyle="1" w:styleId="WW8Num5z7">
    <w:name w:val="WW8Num5z7"/>
    <w:rsid w:val="00E40165"/>
  </w:style>
  <w:style w:type="character" w:customStyle="1" w:styleId="WW8Num5z8">
    <w:name w:val="WW8Num5z8"/>
    <w:rsid w:val="00E40165"/>
  </w:style>
  <w:style w:type="character" w:customStyle="1" w:styleId="WW8Num6z1">
    <w:name w:val="WW8Num6z1"/>
    <w:rsid w:val="00E40165"/>
  </w:style>
  <w:style w:type="character" w:customStyle="1" w:styleId="WW8Num6z2">
    <w:name w:val="WW8Num6z2"/>
    <w:rsid w:val="00E40165"/>
  </w:style>
  <w:style w:type="character" w:customStyle="1" w:styleId="WW8Num6z3">
    <w:name w:val="WW8Num6z3"/>
    <w:rsid w:val="00E40165"/>
  </w:style>
  <w:style w:type="character" w:customStyle="1" w:styleId="WW8Num6z4">
    <w:name w:val="WW8Num6z4"/>
    <w:rsid w:val="00E40165"/>
  </w:style>
  <w:style w:type="character" w:customStyle="1" w:styleId="WW8Num6z5">
    <w:name w:val="WW8Num6z5"/>
    <w:rsid w:val="00E40165"/>
  </w:style>
  <w:style w:type="character" w:customStyle="1" w:styleId="WW8Num6z6">
    <w:name w:val="WW8Num6z6"/>
    <w:rsid w:val="00E40165"/>
  </w:style>
  <w:style w:type="character" w:customStyle="1" w:styleId="WW8Num6z7">
    <w:name w:val="WW8Num6z7"/>
    <w:rsid w:val="00E40165"/>
  </w:style>
  <w:style w:type="character" w:customStyle="1" w:styleId="WW8Num6z8">
    <w:name w:val="WW8Num6z8"/>
    <w:rsid w:val="00E40165"/>
  </w:style>
  <w:style w:type="character" w:customStyle="1" w:styleId="WW8Num7z0">
    <w:name w:val="WW8Num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  <w:rsid w:val="00E40165"/>
  </w:style>
  <w:style w:type="character" w:customStyle="1" w:styleId="WW8Num7z2">
    <w:name w:val="WW8Num7z2"/>
    <w:rsid w:val="00E40165"/>
  </w:style>
  <w:style w:type="character" w:customStyle="1" w:styleId="WW8Num7z3">
    <w:name w:val="WW8Num7z3"/>
    <w:rsid w:val="00E40165"/>
  </w:style>
  <w:style w:type="character" w:customStyle="1" w:styleId="WW8Num7z4">
    <w:name w:val="WW8Num7z4"/>
    <w:rsid w:val="00E40165"/>
  </w:style>
  <w:style w:type="character" w:customStyle="1" w:styleId="WW8Num7z5">
    <w:name w:val="WW8Num7z5"/>
    <w:rsid w:val="00E40165"/>
  </w:style>
  <w:style w:type="character" w:customStyle="1" w:styleId="WW8Num7z6">
    <w:name w:val="WW8Num7z6"/>
    <w:rsid w:val="00E40165"/>
  </w:style>
  <w:style w:type="character" w:customStyle="1" w:styleId="WW8Num7z7">
    <w:name w:val="WW8Num7z7"/>
    <w:rsid w:val="00E40165"/>
  </w:style>
  <w:style w:type="character" w:customStyle="1" w:styleId="WW8Num7z8">
    <w:name w:val="WW8Num7z8"/>
    <w:rsid w:val="00E40165"/>
  </w:style>
  <w:style w:type="character" w:customStyle="1" w:styleId="WW8Num8z0">
    <w:name w:val="WW8Num8z0"/>
    <w:rsid w:val="00E40165"/>
  </w:style>
  <w:style w:type="character" w:customStyle="1" w:styleId="WW8Num8z1">
    <w:name w:val="WW8Num8z1"/>
    <w:rsid w:val="00E40165"/>
  </w:style>
  <w:style w:type="character" w:customStyle="1" w:styleId="WW8Num8z2">
    <w:name w:val="WW8Num8z2"/>
    <w:rsid w:val="00E40165"/>
  </w:style>
  <w:style w:type="character" w:customStyle="1" w:styleId="WW8Num8z3">
    <w:name w:val="WW8Num8z3"/>
    <w:rsid w:val="00E40165"/>
  </w:style>
  <w:style w:type="character" w:customStyle="1" w:styleId="WW8Num8z4">
    <w:name w:val="WW8Num8z4"/>
    <w:rsid w:val="00E40165"/>
  </w:style>
  <w:style w:type="character" w:customStyle="1" w:styleId="WW8Num8z5">
    <w:name w:val="WW8Num8z5"/>
    <w:rsid w:val="00E40165"/>
  </w:style>
  <w:style w:type="character" w:customStyle="1" w:styleId="WW8Num8z6">
    <w:name w:val="WW8Num8z6"/>
    <w:rsid w:val="00E40165"/>
  </w:style>
  <w:style w:type="character" w:customStyle="1" w:styleId="WW8Num8z7">
    <w:name w:val="WW8Num8z7"/>
    <w:rsid w:val="00E40165"/>
  </w:style>
  <w:style w:type="character" w:customStyle="1" w:styleId="WW8Num8z8">
    <w:name w:val="WW8Num8z8"/>
    <w:rsid w:val="00E40165"/>
  </w:style>
  <w:style w:type="character" w:customStyle="1" w:styleId="WW8Num9z0">
    <w:name w:val="WW8Num9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  <w:rsid w:val="00E40165"/>
  </w:style>
  <w:style w:type="character" w:customStyle="1" w:styleId="WW8Num9z2">
    <w:name w:val="WW8Num9z2"/>
    <w:rsid w:val="00E40165"/>
  </w:style>
  <w:style w:type="character" w:customStyle="1" w:styleId="WW8Num9z3">
    <w:name w:val="WW8Num9z3"/>
    <w:rsid w:val="00E40165"/>
  </w:style>
  <w:style w:type="character" w:customStyle="1" w:styleId="WW8Num9z4">
    <w:name w:val="WW8Num9z4"/>
    <w:rsid w:val="00E40165"/>
  </w:style>
  <w:style w:type="character" w:customStyle="1" w:styleId="WW8Num9z5">
    <w:name w:val="WW8Num9z5"/>
    <w:rsid w:val="00E40165"/>
  </w:style>
  <w:style w:type="character" w:customStyle="1" w:styleId="WW8Num9z6">
    <w:name w:val="WW8Num9z6"/>
    <w:rsid w:val="00E40165"/>
  </w:style>
  <w:style w:type="character" w:customStyle="1" w:styleId="WW8Num9z7">
    <w:name w:val="WW8Num9z7"/>
    <w:rsid w:val="00E40165"/>
  </w:style>
  <w:style w:type="character" w:customStyle="1" w:styleId="WW8Num9z8">
    <w:name w:val="WW8Num9z8"/>
    <w:rsid w:val="00E40165"/>
  </w:style>
  <w:style w:type="character" w:customStyle="1" w:styleId="WW8Num10z0">
    <w:name w:val="WW8Num10z0"/>
    <w:rsid w:val="00E40165"/>
    <w:rPr>
      <w:rFonts w:ascii="Symbol" w:hAnsi="Symbol" w:cs="Symbol" w:hint="default"/>
    </w:rPr>
  </w:style>
  <w:style w:type="character" w:customStyle="1" w:styleId="WW8Num10z1">
    <w:name w:val="WW8Num10z1"/>
    <w:rsid w:val="00E40165"/>
    <w:rPr>
      <w:rFonts w:ascii="Courier New" w:hAnsi="Courier New" w:cs="Courier New" w:hint="default"/>
    </w:rPr>
  </w:style>
  <w:style w:type="character" w:customStyle="1" w:styleId="WW8Num10z2">
    <w:name w:val="WW8Num10z2"/>
    <w:rsid w:val="00E40165"/>
    <w:rPr>
      <w:rFonts w:ascii="Wingdings" w:hAnsi="Wingdings" w:cs="Wingdings" w:hint="default"/>
    </w:rPr>
  </w:style>
  <w:style w:type="character" w:customStyle="1" w:styleId="WW8Num11z0">
    <w:name w:val="WW8Num11z0"/>
    <w:rsid w:val="00E40165"/>
    <w:rPr>
      <w:rFonts w:ascii="Symbol" w:hAnsi="Symbol" w:cs="Symbol" w:hint="default"/>
    </w:rPr>
  </w:style>
  <w:style w:type="character" w:customStyle="1" w:styleId="WW8Num11z1">
    <w:name w:val="WW8Num11z1"/>
    <w:rsid w:val="00E40165"/>
    <w:rPr>
      <w:rFonts w:ascii="Courier New" w:hAnsi="Courier New" w:cs="Courier New" w:hint="default"/>
    </w:rPr>
  </w:style>
  <w:style w:type="character" w:customStyle="1" w:styleId="WW8Num11z2">
    <w:name w:val="WW8Num11z2"/>
    <w:rsid w:val="00E40165"/>
    <w:rPr>
      <w:rFonts w:ascii="Wingdings" w:hAnsi="Wingdings" w:cs="Wingdings" w:hint="default"/>
    </w:rPr>
  </w:style>
  <w:style w:type="character" w:customStyle="1" w:styleId="WW8Num12z0">
    <w:name w:val="WW8Num12z0"/>
    <w:rsid w:val="00E40165"/>
  </w:style>
  <w:style w:type="character" w:customStyle="1" w:styleId="WW8Num12z1">
    <w:name w:val="WW8Num12z1"/>
    <w:rsid w:val="00E40165"/>
  </w:style>
  <w:style w:type="character" w:customStyle="1" w:styleId="WW8Num12z2">
    <w:name w:val="WW8Num12z2"/>
    <w:rsid w:val="00E40165"/>
  </w:style>
  <w:style w:type="character" w:customStyle="1" w:styleId="WW8Num12z3">
    <w:name w:val="WW8Num12z3"/>
    <w:rsid w:val="00E40165"/>
  </w:style>
  <w:style w:type="character" w:customStyle="1" w:styleId="WW8Num12z4">
    <w:name w:val="WW8Num12z4"/>
    <w:rsid w:val="00E40165"/>
  </w:style>
  <w:style w:type="character" w:customStyle="1" w:styleId="WW8Num12z5">
    <w:name w:val="WW8Num12z5"/>
    <w:rsid w:val="00E40165"/>
  </w:style>
  <w:style w:type="character" w:customStyle="1" w:styleId="WW8Num12z6">
    <w:name w:val="WW8Num12z6"/>
    <w:rsid w:val="00E40165"/>
  </w:style>
  <w:style w:type="character" w:customStyle="1" w:styleId="WW8Num12z7">
    <w:name w:val="WW8Num12z7"/>
    <w:rsid w:val="00E40165"/>
  </w:style>
  <w:style w:type="character" w:customStyle="1" w:styleId="WW8Num12z8">
    <w:name w:val="WW8Num12z8"/>
    <w:rsid w:val="00E40165"/>
  </w:style>
  <w:style w:type="character" w:customStyle="1" w:styleId="WW8Num13z0">
    <w:name w:val="WW8Num13z0"/>
    <w:rsid w:val="00E40165"/>
  </w:style>
  <w:style w:type="character" w:customStyle="1" w:styleId="WW8Num13z1">
    <w:name w:val="WW8Num13z1"/>
    <w:rsid w:val="00E40165"/>
  </w:style>
  <w:style w:type="character" w:customStyle="1" w:styleId="WW8Num13z2">
    <w:name w:val="WW8Num13z2"/>
    <w:rsid w:val="00E40165"/>
  </w:style>
  <w:style w:type="character" w:customStyle="1" w:styleId="WW8Num13z3">
    <w:name w:val="WW8Num13z3"/>
    <w:rsid w:val="00E40165"/>
  </w:style>
  <w:style w:type="character" w:customStyle="1" w:styleId="WW8Num13z4">
    <w:name w:val="WW8Num13z4"/>
    <w:rsid w:val="00E40165"/>
  </w:style>
  <w:style w:type="character" w:customStyle="1" w:styleId="WW8Num13z5">
    <w:name w:val="WW8Num13z5"/>
    <w:rsid w:val="00E40165"/>
  </w:style>
  <w:style w:type="character" w:customStyle="1" w:styleId="WW8Num13z6">
    <w:name w:val="WW8Num13z6"/>
    <w:rsid w:val="00E40165"/>
  </w:style>
  <w:style w:type="character" w:customStyle="1" w:styleId="WW8Num13z7">
    <w:name w:val="WW8Num13z7"/>
    <w:rsid w:val="00E40165"/>
  </w:style>
  <w:style w:type="character" w:customStyle="1" w:styleId="WW8Num13z8">
    <w:name w:val="WW8Num13z8"/>
    <w:rsid w:val="00E40165"/>
  </w:style>
  <w:style w:type="character" w:customStyle="1" w:styleId="WW8Num14z0">
    <w:name w:val="WW8Num14z0"/>
    <w:rsid w:val="00E40165"/>
    <w:rPr>
      <w:rFonts w:ascii="Symbol" w:hAnsi="Symbol" w:cs="Symbol" w:hint="default"/>
    </w:rPr>
  </w:style>
  <w:style w:type="character" w:customStyle="1" w:styleId="WW8Num14z1">
    <w:name w:val="WW8Num14z1"/>
    <w:rsid w:val="00E40165"/>
    <w:rPr>
      <w:rFonts w:ascii="Courier New" w:hAnsi="Courier New" w:cs="Courier New" w:hint="default"/>
    </w:rPr>
  </w:style>
  <w:style w:type="character" w:customStyle="1" w:styleId="WW8Num14z2">
    <w:name w:val="WW8Num14z2"/>
    <w:rsid w:val="00E40165"/>
    <w:rPr>
      <w:rFonts w:ascii="Wingdings" w:hAnsi="Wingdings" w:cs="Wingdings" w:hint="default"/>
    </w:rPr>
  </w:style>
  <w:style w:type="character" w:customStyle="1" w:styleId="WW8Num15z0">
    <w:name w:val="WW8Num15z0"/>
    <w:rsid w:val="00E40165"/>
    <w:rPr>
      <w:rFonts w:ascii="Symbol" w:hAnsi="Symbol" w:cs="Symbol" w:hint="default"/>
    </w:rPr>
  </w:style>
  <w:style w:type="character" w:customStyle="1" w:styleId="WW8Num15z1">
    <w:name w:val="WW8Num15z1"/>
    <w:rsid w:val="00E40165"/>
    <w:rPr>
      <w:rFonts w:ascii="Courier New" w:hAnsi="Courier New" w:cs="Courier New" w:hint="default"/>
    </w:rPr>
  </w:style>
  <w:style w:type="character" w:customStyle="1" w:styleId="WW8Num15z2">
    <w:name w:val="WW8Num15z2"/>
    <w:rsid w:val="00E40165"/>
    <w:rPr>
      <w:rFonts w:ascii="Wingdings" w:hAnsi="Wingdings" w:cs="Wingdings" w:hint="default"/>
    </w:rPr>
  </w:style>
  <w:style w:type="character" w:customStyle="1" w:styleId="WW8Num16z0">
    <w:name w:val="WW8Num16z0"/>
    <w:rsid w:val="00E4016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E40165"/>
    <w:rPr>
      <w:rFonts w:ascii="Courier New" w:hAnsi="Courier New" w:cs="Courier New" w:hint="default"/>
    </w:rPr>
  </w:style>
  <w:style w:type="character" w:customStyle="1" w:styleId="WW8Num16z2">
    <w:name w:val="WW8Num16z2"/>
    <w:rsid w:val="00E40165"/>
    <w:rPr>
      <w:rFonts w:ascii="Wingdings" w:hAnsi="Wingdings" w:cs="Wingdings" w:hint="default"/>
    </w:rPr>
  </w:style>
  <w:style w:type="character" w:customStyle="1" w:styleId="WW8Num16z3">
    <w:name w:val="WW8Num16z3"/>
    <w:rsid w:val="00E40165"/>
    <w:rPr>
      <w:rFonts w:ascii="Symbol" w:hAnsi="Symbol" w:cs="Symbol" w:hint="default"/>
    </w:rPr>
  </w:style>
  <w:style w:type="character" w:customStyle="1" w:styleId="WW8Num17z0">
    <w:name w:val="WW8Num1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sid w:val="00E40165"/>
  </w:style>
  <w:style w:type="character" w:customStyle="1" w:styleId="WW8Num17z2">
    <w:name w:val="WW8Num17z2"/>
    <w:rsid w:val="00E40165"/>
  </w:style>
  <w:style w:type="character" w:customStyle="1" w:styleId="WW8Num17z3">
    <w:name w:val="WW8Num17z3"/>
    <w:rsid w:val="00E40165"/>
  </w:style>
  <w:style w:type="character" w:customStyle="1" w:styleId="WW8Num17z4">
    <w:name w:val="WW8Num17z4"/>
    <w:rsid w:val="00E40165"/>
  </w:style>
  <w:style w:type="character" w:customStyle="1" w:styleId="WW8Num17z5">
    <w:name w:val="WW8Num17z5"/>
    <w:rsid w:val="00E40165"/>
  </w:style>
  <w:style w:type="character" w:customStyle="1" w:styleId="WW8Num17z6">
    <w:name w:val="WW8Num17z6"/>
    <w:rsid w:val="00E40165"/>
  </w:style>
  <w:style w:type="character" w:customStyle="1" w:styleId="WW8Num17z7">
    <w:name w:val="WW8Num17z7"/>
    <w:rsid w:val="00E40165"/>
  </w:style>
  <w:style w:type="character" w:customStyle="1" w:styleId="WW8Num17z8">
    <w:name w:val="WW8Num17z8"/>
    <w:rsid w:val="00E40165"/>
  </w:style>
  <w:style w:type="character" w:customStyle="1" w:styleId="WW8Num18z0">
    <w:name w:val="WW8Num18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  <w:rsid w:val="00E40165"/>
  </w:style>
  <w:style w:type="character" w:customStyle="1" w:styleId="WW8Num18z2">
    <w:name w:val="WW8Num18z2"/>
    <w:rsid w:val="00E40165"/>
  </w:style>
  <w:style w:type="character" w:customStyle="1" w:styleId="WW8Num18z3">
    <w:name w:val="WW8Num18z3"/>
    <w:rsid w:val="00E40165"/>
  </w:style>
  <w:style w:type="character" w:customStyle="1" w:styleId="WW8Num18z4">
    <w:name w:val="WW8Num18z4"/>
    <w:rsid w:val="00E40165"/>
  </w:style>
  <w:style w:type="character" w:customStyle="1" w:styleId="WW8Num18z5">
    <w:name w:val="WW8Num18z5"/>
    <w:rsid w:val="00E40165"/>
  </w:style>
  <w:style w:type="character" w:customStyle="1" w:styleId="WW8Num18z6">
    <w:name w:val="WW8Num18z6"/>
    <w:rsid w:val="00E40165"/>
  </w:style>
  <w:style w:type="character" w:customStyle="1" w:styleId="WW8Num18z7">
    <w:name w:val="WW8Num18z7"/>
    <w:rsid w:val="00E40165"/>
  </w:style>
  <w:style w:type="character" w:customStyle="1" w:styleId="WW8Num18z8">
    <w:name w:val="WW8Num18z8"/>
    <w:rsid w:val="00E40165"/>
  </w:style>
  <w:style w:type="character" w:customStyle="1" w:styleId="WW8Num19z0">
    <w:name w:val="WW8Num19z0"/>
    <w:rsid w:val="00E40165"/>
  </w:style>
  <w:style w:type="character" w:customStyle="1" w:styleId="WW8Num19z1">
    <w:name w:val="WW8Num19z1"/>
    <w:rsid w:val="00E40165"/>
  </w:style>
  <w:style w:type="character" w:customStyle="1" w:styleId="WW8Num19z2">
    <w:name w:val="WW8Num19z2"/>
    <w:rsid w:val="00E40165"/>
  </w:style>
  <w:style w:type="character" w:customStyle="1" w:styleId="WW8Num19z3">
    <w:name w:val="WW8Num19z3"/>
    <w:rsid w:val="00E40165"/>
  </w:style>
  <w:style w:type="character" w:customStyle="1" w:styleId="WW8Num19z4">
    <w:name w:val="WW8Num19z4"/>
    <w:rsid w:val="00E40165"/>
  </w:style>
  <w:style w:type="character" w:customStyle="1" w:styleId="WW8Num19z5">
    <w:name w:val="WW8Num19z5"/>
    <w:rsid w:val="00E40165"/>
  </w:style>
  <w:style w:type="character" w:customStyle="1" w:styleId="WW8Num19z6">
    <w:name w:val="WW8Num19z6"/>
    <w:rsid w:val="00E40165"/>
  </w:style>
  <w:style w:type="character" w:customStyle="1" w:styleId="WW8Num19z7">
    <w:name w:val="WW8Num19z7"/>
    <w:rsid w:val="00E40165"/>
  </w:style>
  <w:style w:type="character" w:customStyle="1" w:styleId="WW8Num19z8">
    <w:name w:val="WW8Num19z8"/>
    <w:rsid w:val="00E40165"/>
  </w:style>
  <w:style w:type="character" w:customStyle="1" w:styleId="WW8Num20z0">
    <w:name w:val="WW8Num20z0"/>
    <w:rsid w:val="00E40165"/>
  </w:style>
  <w:style w:type="character" w:customStyle="1" w:styleId="WW8Num20z1">
    <w:name w:val="WW8Num20z1"/>
    <w:rsid w:val="00E40165"/>
  </w:style>
  <w:style w:type="character" w:customStyle="1" w:styleId="WW8Num20z2">
    <w:name w:val="WW8Num20z2"/>
    <w:rsid w:val="00E40165"/>
  </w:style>
  <w:style w:type="character" w:customStyle="1" w:styleId="WW8Num20z3">
    <w:name w:val="WW8Num20z3"/>
    <w:rsid w:val="00E40165"/>
  </w:style>
  <w:style w:type="character" w:customStyle="1" w:styleId="WW8Num20z4">
    <w:name w:val="WW8Num20z4"/>
    <w:rsid w:val="00E40165"/>
  </w:style>
  <w:style w:type="character" w:customStyle="1" w:styleId="WW8Num20z5">
    <w:name w:val="WW8Num20z5"/>
    <w:rsid w:val="00E40165"/>
  </w:style>
  <w:style w:type="character" w:customStyle="1" w:styleId="WW8Num20z6">
    <w:name w:val="WW8Num20z6"/>
    <w:rsid w:val="00E40165"/>
  </w:style>
  <w:style w:type="character" w:customStyle="1" w:styleId="WW8Num20z7">
    <w:name w:val="WW8Num20z7"/>
    <w:rsid w:val="00E40165"/>
  </w:style>
  <w:style w:type="character" w:customStyle="1" w:styleId="WW8Num20z8">
    <w:name w:val="WW8Num20z8"/>
    <w:rsid w:val="00E40165"/>
  </w:style>
  <w:style w:type="character" w:customStyle="1" w:styleId="WW8Num21z0">
    <w:name w:val="WW8Num21z0"/>
    <w:rsid w:val="00E40165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  <w:rsid w:val="00E40165"/>
  </w:style>
  <w:style w:type="character" w:customStyle="1" w:styleId="WW8Num21z2">
    <w:name w:val="WW8Num21z2"/>
    <w:rsid w:val="00E40165"/>
  </w:style>
  <w:style w:type="character" w:customStyle="1" w:styleId="WW8Num21z3">
    <w:name w:val="WW8Num21z3"/>
    <w:rsid w:val="00E40165"/>
  </w:style>
  <w:style w:type="character" w:customStyle="1" w:styleId="WW8Num21z4">
    <w:name w:val="WW8Num21z4"/>
    <w:rsid w:val="00E40165"/>
  </w:style>
  <w:style w:type="character" w:customStyle="1" w:styleId="WW8Num21z5">
    <w:name w:val="WW8Num21z5"/>
    <w:rsid w:val="00E40165"/>
  </w:style>
  <w:style w:type="character" w:customStyle="1" w:styleId="WW8Num21z6">
    <w:name w:val="WW8Num21z6"/>
    <w:rsid w:val="00E40165"/>
  </w:style>
  <w:style w:type="character" w:customStyle="1" w:styleId="WW8Num21z7">
    <w:name w:val="WW8Num21z7"/>
    <w:rsid w:val="00E40165"/>
  </w:style>
  <w:style w:type="character" w:customStyle="1" w:styleId="WW8Num21z8">
    <w:name w:val="WW8Num21z8"/>
    <w:rsid w:val="00E40165"/>
  </w:style>
  <w:style w:type="character" w:customStyle="1" w:styleId="WW8Num22z0">
    <w:name w:val="WW8Num2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  <w:rsid w:val="00E40165"/>
  </w:style>
  <w:style w:type="character" w:customStyle="1" w:styleId="WW8Num22z2">
    <w:name w:val="WW8Num22z2"/>
    <w:rsid w:val="00E40165"/>
  </w:style>
  <w:style w:type="character" w:customStyle="1" w:styleId="WW8Num22z3">
    <w:name w:val="WW8Num22z3"/>
    <w:rsid w:val="00E40165"/>
  </w:style>
  <w:style w:type="character" w:customStyle="1" w:styleId="WW8Num22z4">
    <w:name w:val="WW8Num22z4"/>
    <w:rsid w:val="00E40165"/>
  </w:style>
  <w:style w:type="character" w:customStyle="1" w:styleId="WW8Num22z5">
    <w:name w:val="WW8Num22z5"/>
    <w:rsid w:val="00E40165"/>
  </w:style>
  <w:style w:type="character" w:customStyle="1" w:styleId="WW8Num22z6">
    <w:name w:val="WW8Num22z6"/>
    <w:rsid w:val="00E40165"/>
  </w:style>
  <w:style w:type="character" w:customStyle="1" w:styleId="WW8Num22z7">
    <w:name w:val="WW8Num22z7"/>
    <w:rsid w:val="00E40165"/>
  </w:style>
  <w:style w:type="character" w:customStyle="1" w:styleId="WW8Num22z8">
    <w:name w:val="WW8Num22z8"/>
    <w:rsid w:val="00E40165"/>
  </w:style>
  <w:style w:type="character" w:customStyle="1" w:styleId="WW8Num23z0">
    <w:name w:val="WW8Num23z0"/>
    <w:rsid w:val="00E40165"/>
  </w:style>
  <w:style w:type="character" w:customStyle="1" w:styleId="WW8Num23z1">
    <w:name w:val="WW8Num23z1"/>
    <w:rsid w:val="00E40165"/>
  </w:style>
  <w:style w:type="character" w:customStyle="1" w:styleId="WW8Num23z2">
    <w:name w:val="WW8Num23z2"/>
    <w:rsid w:val="00E40165"/>
  </w:style>
  <w:style w:type="character" w:customStyle="1" w:styleId="WW8Num23z3">
    <w:name w:val="WW8Num23z3"/>
    <w:rsid w:val="00E40165"/>
  </w:style>
  <w:style w:type="character" w:customStyle="1" w:styleId="WW8Num23z4">
    <w:name w:val="WW8Num23z4"/>
    <w:rsid w:val="00E40165"/>
  </w:style>
  <w:style w:type="character" w:customStyle="1" w:styleId="WW8Num23z5">
    <w:name w:val="WW8Num23z5"/>
    <w:rsid w:val="00E40165"/>
  </w:style>
  <w:style w:type="character" w:customStyle="1" w:styleId="WW8Num23z6">
    <w:name w:val="WW8Num23z6"/>
    <w:rsid w:val="00E40165"/>
  </w:style>
  <w:style w:type="character" w:customStyle="1" w:styleId="WW8Num23z7">
    <w:name w:val="WW8Num23z7"/>
    <w:rsid w:val="00E40165"/>
  </w:style>
  <w:style w:type="character" w:customStyle="1" w:styleId="WW8Num23z8">
    <w:name w:val="WW8Num23z8"/>
    <w:rsid w:val="00E40165"/>
  </w:style>
  <w:style w:type="character" w:customStyle="1" w:styleId="WW8Num24z0">
    <w:name w:val="WW8Num24z0"/>
    <w:rsid w:val="00E40165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0165"/>
  </w:style>
  <w:style w:type="character" w:customStyle="1" w:styleId="WW8Num24z2">
    <w:name w:val="WW8Num24z2"/>
    <w:rsid w:val="00E40165"/>
  </w:style>
  <w:style w:type="character" w:customStyle="1" w:styleId="WW8Num24z3">
    <w:name w:val="WW8Num24z3"/>
    <w:rsid w:val="00E40165"/>
  </w:style>
  <w:style w:type="character" w:customStyle="1" w:styleId="WW8Num24z4">
    <w:name w:val="WW8Num24z4"/>
    <w:rsid w:val="00E40165"/>
  </w:style>
  <w:style w:type="character" w:customStyle="1" w:styleId="WW8Num24z5">
    <w:name w:val="WW8Num24z5"/>
    <w:rsid w:val="00E40165"/>
  </w:style>
  <w:style w:type="character" w:customStyle="1" w:styleId="WW8Num24z6">
    <w:name w:val="WW8Num24z6"/>
    <w:rsid w:val="00E40165"/>
  </w:style>
  <w:style w:type="character" w:customStyle="1" w:styleId="WW8Num24z7">
    <w:name w:val="WW8Num24z7"/>
    <w:rsid w:val="00E40165"/>
  </w:style>
  <w:style w:type="character" w:customStyle="1" w:styleId="WW8Num24z8">
    <w:name w:val="WW8Num24z8"/>
    <w:rsid w:val="00E40165"/>
  </w:style>
  <w:style w:type="character" w:customStyle="1" w:styleId="WW8Num25z0">
    <w:name w:val="WW8Num25z0"/>
    <w:rsid w:val="00E40165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sid w:val="00E40165"/>
    <w:rPr>
      <w:rFonts w:hint="default"/>
    </w:rPr>
  </w:style>
  <w:style w:type="character" w:customStyle="1" w:styleId="WW8Num25z2">
    <w:name w:val="WW8Num25z2"/>
    <w:rsid w:val="00E40165"/>
  </w:style>
  <w:style w:type="character" w:customStyle="1" w:styleId="WW8Num25z3">
    <w:name w:val="WW8Num25z3"/>
    <w:rsid w:val="00E40165"/>
  </w:style>
  <w:style w:type="character" w:customStyle="1" w:styleId="WW8Num25z4">
    <w:name w:val="WW8Num25z4"/>
    <w:rsid w:val="00E40165"/>
  </w:style>
  <w:style w:type="character" w:customStyle="1" w:styleId="WW8Num25z5">
    <w:name w:val="WW8Num25z5"/>
    <w:rsid w:val="00E40165"/>
  </w:style>
  <w:style w:type="character" w:customStyle="1" w:styleId="WW8Num25z6">
    <w:name w:val="WW8Num25z6"/>
    <w:rsid w:val="00E40165"/>
  </w:style>
  <w:style w:type="character" w:customStyle="1" w:styleId="WW8Num25z7">
    <w:name w:val="WW8Num25z7"/>
    <w:rsid w:val="00E40165"/>
  </w:style>
  <w:style w:type="character" w:customStyle="1" w:styleId="WW8Num25z8">
    <w:name w:val="WW8Num25z8"/>
    <w:rsid w:val="00E40165"/>
  </w:style>
  <w:style w:type="character" w:customStyle="1" w:styleId="WW8Num26z0">
    <w:name w:val="WW8Num26z0"/>
    <w:rsid w:val="00E40165"/>
  </w:style>
  <w:style w:type="character" w:customStyle="1" w:styleId="WW8Num26z1">
    <w:name w:val="WW8Num26z1"/>
    <w:rsid w:val="00E40165"/>
  </w:style>
  <w:style w:type="character" w:customStyle="1" w:styleId="WW8Num26z2">
    <w:name w:val="WW8Num26z2"/>
    <w:rsid w:val="00E40165"/>
  </w:style>
  <w:style w:type="character" w:customStyle="1" w:styleId="WW8Num26z3">
    <w:name w:val="WW8Num26z3"/>
    <w:rsid w:val="00E40165"/>
  </w:style>
  <w:style w:type="character" w:customStyle="1" w:styleId="WW8Num26z4">
    <w:name w:val="WW8Num26z4"/>
    <w:rsid w:val="00E40165"/>
  </w:style>
  <w:style w:type="character" w:customStyle="1" w:styleId="WW8Num26z5">
    <w:name w:val="WW8Num26z5"/>
    <w:rsid w:val="00E40165"/>
  </w:style>
  <w:style w:type="character" w:customStyle="1" w:styleId="WW8Num26z6">
    <w:name w:val="WW8Num26z6"/>
    <w:rsid w:val="00E40165"/>
  </w:style>
  <w:style w:type="character" w:customStyle="1" w:styleId="WW8Num26z7">
    <w:name w:val="WW8Num26z7"/>
    <w:rsid w:val="00E40165"/>
  </w:style>
  <w:style w:type="character" w:customStyle="1" w:styleId="WW8Num26z8">
    <w:name w:val="WW8Num26z8"/>
    <w:rsid w:val="00E40165"/>
  </w:style>
  <w:style w:type="character" w:customStyle="1" w:styleId="WW8Num27z0">
    <w:name w:val="WW8Num27z0"/>
    <w:rsid w:val="00E40165"/>
    <w:rPr>
      <w:rFonts w:hint="default"/>
    </w:rPr>
  </w:style>
  <w:style w:type="character" w:customStyle="1" w:styleId="WW8Num27z1">
    <w:name w:val="WW8Num27z1"/>
    <w:rsid w:val="00E40165"/>
  </w:style>
  <w:style w:type="character" w:customStyle="1" w:styleId="WW8Num27z2">
    <w:name w:val="WW8Num27z2"/>
    <w:rsid w:val="00E40165"/>
  </w:style>
  <w:style w:type="character" w:customStyle="1" w:styleId="WW8Num27z3">
    <w:name w:val="WW8Num27z3"/>
    <w:rsid w:val="00E40165"/>
  </w:style>
  <w:style w:type="character" w:customStyle="1" w:styleId="WW8Num27z4">
    <w:name w:val="WW8Num27z4"/>
    <w:rsid w:val="00E40165"/>
  </w:style>
  <w:style w:type="character" w:customStyle="1" w:styleId="WW8Num27z5">
    <w:name w:val="WW8Num27z5"/>
    <w:rsid w:val="00E40165"/>
  </w:style>
  <w:style w:type="character" w:customStyle="1" w:styleId="WW8Num27z6">
    <w:name w:val="WW8Num27z6"/>
    <w:rsid w:val="00E40165"/>
  </w:style>
  <w:style w:type="character" w:customStyle="1" w:styleId="WW8Num27z7">
    <w:name w:val="WW8Num27z7"/>
    <w:rsid w:val="00E40165"/>
  </w:style>
  <w:style w:type="character" w:customStyle="1" w:styleId="WW8Num27z8">
    <w:name w:val="WW8Num27z8"/>
    <w:rsid w:val="00E40165"/>
  </w:style>
  <w:style w:type="character" w:customStyle="1" w:styleId="WW8Num28z0">
    <w:name w:val="WW8Num28z0"/>
    <w:rsid w:val="00E40165"/>
    <w:rPr>
      <w:rFonts w:ascii="Times New Roman" w:hAnsi="Times New Roman" w:cs="Times New Roman" w:hint="default"/>
    </w:rPr>
  </w:style>
  <w:style w:type="character" w:customStyle="1" w:styleId="WW8Num28z1">
    <w:name w:val="WW8Num28z1"/>
    <w:rsid w:val="00E40165"/>
    <w:rPr>
      <w:rFonts w:ascii="Courier New" w:hAnsi="Courier New" w:cs="Courier New" w:hint="default"/>
    </w:rPr>
  </w:style>
  <w:style w:type="character" w:customStyle="1" w:styleId="WW8Num28z2">
    <w:name w:val="WW8Num28z2"/>
    <w:rsid w:val="00E40165"/>
    <w:rPr>
      <w:rFonts w:ascii="Wingdings" w:hAnsi="Wingdings" w:cs="Wingdings" w:hint="default"/>
    </w:rPr>
  </w:style>
  <w:style w:type="character" w:customStyle="1" w:styleId="WW8Num28z3">
    <w:name w:val="WW8Num28z3"/>
    <w:rsid w:val="00E40165"/>
    <w:rPr>
      <w:rFonts w:ascii="Symbol" w:hAnsi="Symbol" w:cs="Symbol" w:hint="default"/>
    </w:rPr>
  </w:style>
  <w:style w:type="character" w:customStyle="1" w:styleId="WW8Num29z0">
    <w:name w:val="WW8Num29z0"/>
    <w:rsid w:val="00E40165"/>
  </w:style>
  <w:style w:type="character" w:customStyle="1" w:styleId="WW8Num29z1">
    <w:name w:val="WW8Num29z1"/>
    <w:rsid w:val="00E40165"/>
  </w:style>
  <w:style w:type="character" w:customStyle="1" w:styleId="WW8Num29z2">
    <w:name w:val="WW8Num29z2"/>
    <w:rsid w:val="00E40165"/>
  </w:style>
  <w:style w:type="character" w:customStyle="1" w:styleId="WW8Num29z3">
    <w:name w:val="WW8Num29z3"/>
    <w:rsid w:val="00E40165"/>
  </w:style>
  <w:style w:type="character" w:customStyle="1" w:styleId="WW8Num29z4">
    <w:name w:val="WW8Num29z4"/>
    <w:rsid w:val="00E40165"/>
  </w:style>
  <w:style w:type="character" w:customStyle="1" w:styleId="WW8Num29z5">
    <w:name w:val="WW8Num29z5"/>
    <w:rsid w:val="00E40165"/>
  </w:style>
  <w:style w:type="character" w:customStyle="1" w:styleId="WW8Num29z6">
    <w:name w:val="WW8Num29z6"/>
    <w:rsid w:val="00E40165"/>
  </w:style>
  <w:style w:type="character" w:customStyle="1" w:styleId="WW8Num29z7">
    <w:name w:val="WW8Num29z7"/>
    <w:rsid w:val="00E40165"/>
  </w:style>
  <w:style w:type="character" w:customStyle="1" w:styleId="WW8Num29z8">
    <w:name w:val="WW8Num29z8"/>
    <w:rsid w:val="00E40165"/>
  </w:style>
  <w:style w:type="character" w:customStyle="1" w:styleId="WW8Num30z0">
    <w:name w:val="WW8Num30z0"/>
    <w:rsid w:val="00E40165"/>
    <w:rPr>
      <w:rFonts w:ascii="Symbol" w:hAnsi="Symbol" w:cs="Symbol" w:hint="default"/>
    </w:rPr>
  </w:style>
  <w:style w:type="character" w:customStyle="1" w:styleId="WW8Num30z1">
    <w:name w:val="WW8Num30z1"/>
    <w:rsid w:val="00E40165"/>
    <w:rPr>
      <w:rFonts w:ascii="Courier New" w:hAnsi="Courier New" w:cs="Courier New" w:hint="default"/>
    </w:rPr>
  </w:style>
  <w:style w:type="character" w:customStyle="1" w:styleId="WW8Num30z2">
    <w:name w:val="WW8Num30z2"/>
    <w:rsid w:val="00E40165"/>
    <w:rPr>
      <w:rFonts w:ascii="Wingdings" w:hAnsi="Wingdings" w:cs="Wingdings" w:hint="default"/>
    </w:rPr>
  </w:style>
  <w:style w:type="character" w:customStyle="1" w:styleId="WW8Num31z0">
    <w:name w:val="WW8Num31z0"/>
    <w:rsid w:val="00E40165"/>
    <w:rPr>
      <w:rFonts w:hint="default"/>
      <w:b/>
      <w:iCs/>
      <w:lang w:val="en-US" w:eastAsia="zh-CN"/>
    </w:rPr>
  </w:style>
  <w:style w:type="character" w:customStyle="1" w:styleId="WW8Num31z1">
    <w:name w:val="WW8Num31z1"/>
    <w:rsid w:val="00E40165"/>
  </w:style>
  <w:style w:type="character" w:customStyle="1" w:styleId="WW8Num31z2">
    <w:name w:val="WW8Num31z2"/>
    <w:rsid w:val="00E40165"/>
  </w:style>
  <w:style w:type="character" w:customStyle="1" w:styleId="WW8Num31z3">
    <w:name w:val="WW8Num31z3"/>
    <w:rsid w:val="00E40165"/>
  </w:style>
  <w:style w:type="character" w:customStyle="1" w:styleId="WW8Num31z4">
    <w:name w:val="WW8Num31z4"/>
    <w:rsid w:val="00E40165"/>
  </w:style>
  <w:style w:type="character" w:customStyle="1" w:styleId="WW8Num31z5">
    <w:name w:val="WW8Num31z5"/>
    <w:rsid w:val="00E40165"/>
  </w:style>
  <w:style w:type="character" w:customStyle="1" w:styleId="WW8Num31z6">
    <w:name w:val="WW8Num31z6"/>
    <w:rsid w:val="00E40165"/>
  </w:style>
  <w:style w:type="character" w:customStyle="1" w:styleId="WW8Num31z7">
    <w:name w:val="WW8Num31z7"/>
    <w:rsid w:val="00E40165"/>
  </w:style>
  <w:style w:type="character" w:customStyle="1" w:styleId="WW8Num31z8">
    <w:name w:val="WW8Num31z8"/>
    <w:rsid w:val="00E40165"/>
  </w:style>
  <w:style w:type="character" w:customStyle="1" w:styleId="WW8Num32z0">
    <w:name w:val="WW8Num32z0"/>
    <w:rsid w:val="00E40165"/>
    <w:rPr>
      <w:rFonts w:hint="default"/>
    </w:rPr>
  </w:style>
  <w:style w:type="character" w:customStyle="1" w:styleId="WW8Num32z1">
    <w:name w:val="WW8Num32z1"/>
    <w:rsid w:val="00E40165"/>
  </w:style>
  <w:style w:type="character" w:customStyle="1" w:styleId="WW8Num32z2">
    <w:name w:val="WW8Num32z2"/>
    <w:rsid w:val="00E40165"/>
  </w:style>
  <w:style w:type="character" w:customStyle="1" w:styleId="WW8Num32z3">
    <w:name w:val="WW8Num32z3"/>
    <w:rsid w:val="00E40165"/>
  </w:style>
  <w:style w:type="character" w:customStyle="1" w:styleId="WW8Num32z4">
    <w:name w:val="WW8Num32z4"/>
    <w:rsid w:val="00E40165"/>
  </w:style>
  <w:style w:type="character" w:customStyle="1" w:styleId="WW8Num32z5">
    <w:name w:val="WW8Num32z5"/>
    <w:rsid w:val="00E40165"/>
  </w:style>
  <w:style w:type="character" w:customStyle="1" w:styleId="WW8Num32z6">
    <w:name w:val="WW8Num32z6"/>
    <w:rsid w:val="00E40165"/>
  </w:style>
  <w:style w:type="character" w:customStyle="1" w:styleId="WW8Num32z7">
    <w:name w:val="WW8Num32z7"/>
    <w:rsid w:val="00E40165"/>
  </w:style>
  <w:style w:type="character" w:customStyle="1" w:styleId="WW8Num32z8">
    <w:name w:val="WW8Num32z8"/>
    <w:rsid w:val="00E40165"/>
  </w:style>
  <w:style w:type="character" w:customStyle="1" w:styleId="Domylnaczcionkaakapitu4">
    <w:name w:val="Domyślna czcionka akapitu4"/>
    <w:rsid w:val="00E40165"/>
  </w:style>
  <w:style w:type="character" w:customStyle="1" w:styleId="WW8Num4z1">
    <w:name w:val="WW8Num4z1"/>
    <w:rsid w:val="00E40165"/>
  </w:style>
  <w:style w:type="character" w:customStyle="1" w:styleId="WW8Num4z2">
    <w:name w:val="WW8Num4z2"/>
    <w:rsid w:val="00E40165"/>
  </w:style>
  <w:style w:type="character" w:customStyle="1" w:styleId="WW8Num4z3">
    <w:name w:val="WW8Num4z3"/>
    <w:rsid w:val="00E40165"/>
  </w:style>
  <w:style w:type="character" w:customStyle="1" w:styleId="WW8Num4z4">
    <w:name w:val="WW8Num4z4"/>
    <w:rsid w:val="00E40165"/>
  </w:style>
  <w:style w:type="character" w:customStyle="1" w:styleId="WW8Num4z5">
    <w:name w:val="WW8Num4z5"/>
    <w:rsid w:val="00E40165"/>
  </w:style>
  <w:style w:type="character" w:customStyle="1" w:styleId="WW8Num4z6">
    <w:name w:val="WW8Num4z6"/>
    <w:rsid w:val="00E40165"/>
  </w:style>
  <w:style w:type="character" w:customStyle="1" w:styleId="WW8Num4z7">
    <w:name w:val="WW8Num4z7"/>
    <w:rsid w:val="00E40165"/>
  </w:style>
  <w:style w:type="character" w:customStyle="1" w:styleId="WW8Num4z8">
    <w:name w:val="WW8Num4z8"/>
    <w:rsid w:val="00E40165"/>
  </w:style>
  <w:style w:type="character" w:customStyle="1" w:styleId="Domylnaczcionkaakapitu3">
    <w:name w:val="Domyślna czcionka akapitu3"/>
    <w:rsid w:val="00E40165"/>
  </w:style>
  <w:style w:type="character" w:customStyle="1" w:styleId="Domylnaczcionkaakapitu2">
    <w:name w:val="Domyślna czcionka akapitu2"/>
    <w:rsid w:val="00E40165"/>
  </w:style>
  <w:style w:type="character" w:customStyle="1" w:styleId="Domylnaczcionkaakapitu1">
    <w:name w:val="Domyślna czcionka akapitu1"/>
    <w:rsid w:val="00E40165"/>
  </w:style>
  <w:style w:type="character" w:customStyle="1" w:styleId="WW8Num3z1">
    <w:name w:val="WW8Num3z1"/>
    <w:rsid w:val="00E40165"/>
    <w:rPr>
      <w:rFonts w:ascii="Courier New" w:hAnsi="Courier New" w:cs="Courier New"/>
    </w:rPr>
  </w:style>
  <w:style w:type="character" w:customStyle="1" w:styleId="WW8Num3z2">
    <w:name w:val="WW8Num3z2"/>
    <w:rsid w:val="00E40165"/>
    <w:rPr>
      <w:rFonts w:ascii="Wingdings" w:hAnsi="Wingdings" w:cs="Wingdings"/>
    </w:rPr>
  </w:style>
  <w:style w:type="character" w:customStyle="1" w:styleId="WW8Num3z3">
    <w:name w:val="WW8Num3z3"/>
    <w:rsid w:val="00E40165"/>
    <w:rPr>
      <w:rFonts w:ascii="Symbol" w:hAnsi="Symbol" w:cs="Symbol"/>
    </w:rPr>
  </w:style>
  <w:style w:type="character" w:customStyle="1" w:styleId="WW8Num3z4">
    <w:name w:val="WW8Num3z4"/>
    <w:rsid w:val="00E40165"/>
  </w:style>
  <w:style w:type="character" w:customStyle="1" w:styleId="WW8Num3z5">
    <w:name w:val="WW8Num3z5"/>
    <w:rsid w:val="00E40165"/>
  </w:style>
  <w:style w:type="character" w:customStyle="1" w:styleId="WW8Num3z6">
    <w:name w:val="WW8Num3z6"/>
    <w:rsid w:val="00E40165"/>
  </w:style>
  <w:style w:type="character" w:customStyle="1" w:styleId="WW8Num3z7">
    <w:name w:val="WW8Num3z7"/>
    <w:rsid w:val="00E40165"/>
  </w:style>
  <w:style w:type="character" w:customStyle="1" w:styleId="WW8Num3z8">
    <w:name w:val="WW8Num3z8"/>
    <w:rsid w:val="00E40165"/>
  </w:style>
  <w:style w:type="character" w:customStyle="1" w:styleId="WW-Domylnaczcionkaakapitu">
    <w:name w:val="WW-Domyślna czcionka akapitu"/>
    <w:rsid w:val="00E40165"/>
  </w:style>
  <w:style w:type="character" w:customStyle="1" w:styleId="WW-Domylnaczcionkaakapitu1">
    <w:name w:val="WW-Domyślna czcionka akapitu1"/>
    <w:rsid w:val="00E40165"/>
  </w:style>
  <w:style w:type="character" w:styleId="Numerstrony">
    <w:name w:val="page number"/>
    <w:basedOn w:val="WW-Domylnaczcionkaakapitu1"/>
    <w:rsid w:val="00E40165"/>
  </w:style>
  <w:style w:type="character" w:customStyle="1" w:styleId="TekstprzypisudolnegoZnak">
    <w:name w:val="Tekst przypisu dolnego Znak"/>
    <w:basedOn w:val="WW-Domylnaczcionkaakapitu1"/>
    <w:rsid w:val="00E40165"/>
  </w:style>
  <w:style w:type="character" w:customStyle="1" w:styleId="Znakiprzypiswdolnych">
    <w:name w:val="Znaki przypisów dolnych"/>
    <w:rsid w:val="00E40165"/>
    <w:rPr>
      <w:vertAlign w:val="superscript"/>
    </w:rPr>
  </w:style>
  <w:style w:type="character" w:customStyle="1" w:styleId="Nagwek2Znak">
    <w:name w:val="Nagłówek 2 Znak"/>
    <w:rsid w:val="00E40165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rsid w:val="00E40165"/>
    <w:rPr>
      <w:sz w:val="22"/>
      <w:szCs w:val="22"/>
    </w:rPr>
  </w:style>
  <w:style w:type="character" w:customStyle="1" w:styleId="TekstdymkaZnak">
    <w:name w:val="Tekst dymka Znak"/>
    <w:rsid w:val="00E40165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  <w:rsid w:val="00E40165"/>
  </w:style>
  <w:style w:type="character" w:customStyle="1" w:styleId="StopkaZnak">
    <w:name w:val="Stopka Znak"/>
    <w:rsid w:val="00E40165"/>
    <w:rPr>
      <w:sz w:val="22"/>
      <w:szCs w:val="22"/>
      <w:lang w:eastAsia="zh-CN"/>
    </w:rPr>
  </w:style>
  <w:style w:type="character" w:customStyle="1" w:styleId="Odwoanieprzypisudolnego1">
    <w:name w:val="Odwołanie przypisu dolnego1"/>
    <w:rsid w:val="00E40165"/>
    <w:rPr>
      <w:shd w:val="clear" w:color="auto" w:fill="auto"/>
      <w:vertAlign w:val="superscript"/>
    </w:rPr>
  </w:style>
  <w:style w:type="character" w:customStyle="1" w:styleId="ZwykytekstZnak">
    <w:name w:val="Zwykły tekst Znak"/>
    <w:rsid w:val="00E40165"/>
    <w:rPr>
      <w:rFonts w:ascii="Courier New" w:hAnsi="Courier New" w:cs="Courier New"/>
    </w:rPr>
  </w:style>
  <w:style w:type="character" w:customStyle="1" w:styleId="Teksttreci">
    <w:name w:val="Tekst treści_"/>
    <w:rsid w:val="00E40165"/>
    <w:rPr>
      <w:sz w:val="21"/>
      <w:szCs w:val="21"/>
      <w:shd w:val="clear" w:color="auto" w:fill="FFFFFF"/>
    </w:rPr>
  </w:style>
  <w:style w:type="character" w:customStyle="1" w:styleId="Nagwek22">
    <w:name w:val="Nagłówek #2 (2)_"/>
    <w:rsid w:val="00E40165"/>
    <w:rPr>
      <w:sz w:val="23"/>
      <w:szCs w:val="23"/>
      <w:shd w:val="clear" w:color="auto" w:fill="FFFFFF"/>
    </w:rPr>
  </w:style>
  <w:style w:type="character" w:customStyle="1" w:styleId="BezodstpwZnak">
    <w:name w:val="Bez odstępów Znak"/>
    <w:uiPriority w:val="1"/>
    <w:qFormat/>
    <w:rsid w:val="00E40165"/>
    <w:rPr>
      <w:sz w:val="24"/>
      <w:szCs w:val="24"/>
      <w:lang w:bidi="ar-SA"/>
    </w:rPr>
  </w:style>
  <w:style w:type="character" w:customStyle="1" w:styleId="AkapitzlistZnak">
    <w:name w:val="Akapit z listą Znak"/>
    <w:rsid w:val="00E40165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E40165"/>
    <w:pPr>
      <w:spacing w:after="120"/>
    </w:pPr>
  </w:style>
  <w:style w:type="paragraph" w:styleId="Lista">
    <w:name w:val="List"/>
    <w:basedOn w:val="Tekstpodstawowy"/>
    <w:rsid w:val="00E40165"/>
    <w:rPr>
      <w:rFonts w:cs="Mangal"/>
    </w:rPr>
  </w:style>
  <w:style w:type="paragraph" w:styleId="Legenda">
    <w:name w:val="caption"/>
    <w:basedOn w:val="Normalny"/>
    <w:qFormat/>
    <w:rsid w:val="00E40165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rsid w:val="00E40165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E40165"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E40165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rsid w:val="00E401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E40165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rsid w:val="00E40165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E40165"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sid w:val="00E40165"/>
    <w:rPr>
      <w:sz w:val="20"/>
      <w:szCs w:val="20"/>
    </w:rPr>
  </w:style>
  <w:style w:type="paragraph" w:styleId="Tekstpodstawowywcity">
    <w:name w:val="Body Text Indent"/>
    <w:basedOn w:val="Normalny"/>
    <w:rsid w:val="00E40165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  <w:rsid w:val="00E40165"/>
  </w:style>
  <w:style w:type="paragraph" w:customStyle="1" w:styleId="Tekstpodstawowy21">
    <w:name w:val="Tekst podstawowy 21"/>
    <w:basedOn w:val="Normalny"/>
    <w:rsid w:val="00E40165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rsid w:val="00E40165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rsid w:val="00E40165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rsid w:val="00E40165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40165"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E40165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</w:rPr>
  </w:style>
  <w:style w:type="paragraph" w:customStyle="1" w:styleId="Teksttreci0">
    <w:name w:val="Tekst treści"/>
    <w:basedOn w:val="Normalny"/>
    <w:rsid w:val="00E40165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rsid w:val="00E40165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</w:rPr>
  </w:style>
  <w:style w:type="paragraph" w:customStyle="1" w:styleId="tyt">
    <w:name w:val="tyt"/>
    <w:basedOn w:val="Normalny"/>
    <w:rsid w:val="00E40165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rsid w:val="00E40165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rsid w:val="00E40165"/>
    <w:pPr>
      <w:suppressLineNumbers/>
    </w:pPr>
  </w:style>
  <w:style w:type="paragraph" w:customStyle="1" w:styleId="Nagwektabeli">
    <w:name w:val="Nagłówek tabeli"/>
    <w:basedOn w:val="Zawartotabeli"/>
    <w:rsid w:val="00E40165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6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60C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C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535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808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257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19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321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572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XP Prof</dc:creator>
  <cp:lastModifiedBy>Wolniewicz Patrycja</cp:lastModifiedBy>
  <cp:revision>5</cp:revision>
  <cp:lastPrinted>2022-03-15T10:39:00Z</cp:lastPrinted>
  <dcterms:created xsi:type="dcterms:W3CDTF">2025-07-10T08:09:00Z</dcterms:created>
  <dcterms:modified xsi:type="dcterms:W3CDTF">2026-03-31T07:16:00Z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UxC4dwLulzfINJ8nQH+xvX5LNGipWa4BRSZhPgxsCvlBmfvsXw7pFJUGwDuEEqP2HDDUmYjH5Wm+60X6RLiy7/BD/tVr319woys5AZiabfo=</vt:lpwstr>
  </property>
  <property fmtid="{D5CDD505-2E9C-101B-9397-08002B2CF9AE}" pid="4" name="MFClassificationDate">
    <vt:lpwstr>2022-03-11T13:55:08.6723283+01:00</vt:lpwstr>
  </property>
  <property fmtid="{D5CDD505-2E9C-101B-9397-08002B2CF9AE}" pid="5" name="MFClassifiedBySID">
    <vt:lpwstr>UxC4dwLulzfINJ8nQH+xvX5LNGipWa4BRSZhPgxsCvm42mrIC/DSDv0ggS+FjUN/2v1BBotkLlY5aAiEhoi6uRlgRDArJqtS46vqgelEnmjMWzOMMDsPMiQzsNmVFFk6</vt:lpwstr>
  </property>
  <property fmtid="{D5CDD505-2E9C-101B-9397-08002B2CF9AE}" pid="6" name="MFGRNItemId">
    <vt:lpwstr>GRN-cf65d7bf-f709-41cc-b01a-e98d0bff1927</vt:lpwstr>
  </property>
  <property fmtid="{D5CDD505-2E9C-101B-9397-08002B2CF9AE}" pid="7" name="MFHash">
    <vt:lpwstr>56m4yASyDbZq71gjQNPowYN1HynJFQsPRVTo9PW6DE0=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